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МУНИЦИПАЛЬНОЕ ОБРАЗОВАНИЕ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ГОРОДСКОЙ ОКРУГ СУРГУТ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ХАНТЫ-МАНСИЙСКОГО АВТОНОМНОГО ОКРУГА - ЮГРЫ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АДМИНИСТРАЦИЯ ГОРОДА</w:t>
      </w:r>
    </w:p>
    <w:p w:rsidR="000B6FF0" w:rsidRPr="00BA57EE" w:rsidRDefault="000B6FF0" w:rsidP="000B6FF0">
      <w:pPr>
        <w:keepNext/>
        <w:autoSpaceDE w:val="0"/>
        <w:autoSpaceDN w:val="0"/>
        <w:adjustRightInd w:val="0"/>
        <w:jc w:val="center"/>
      </w:pPr>
      <w:r w:rsidRPr="00BA57EE">
        <w:t>ДЕПАРТАМЕНТ АРХИТЕКТУРЫ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И ГРАДОСТРОИТЕЛЬСТВА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F73A06" w:rsidRDefault="00F554E6" w:rsidP="00F73A06">
      <w:pPr>
        <w:autoSpaceDE w:val="0"/>
        <w:autoSpaceDN w:val="0"/>
        <w:adjustRightInd w:val="0"/>
        <w:jc w:val="both"/>
      </w:pPr>
      <w:r>
        <w:t>14</w:t>
      </w:r>
      <w:r w:rsidR="009013A7">
        <w:t>.0</w:t>
      </w:r>
      <w:r>
        <w:t>4</w:t>
      </w:r>
      <w:r w:rsidR="009013A7">
        <w:t>.2025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</w:t>
      </w:r>
      <w:r w:rsidR="0033748B">
        <w:t xml:space="preserve">            </w:t>
      </w:r>
      <w:r w:rsidR="000B6FF0" w:rsidRPr="00BA57EE">
        <w:t>№ 2</w:t>
      </w:r>
      <w:r w:rsidR="009013A7" w:rsidRPr="009013A7">
        <w:t>5</w:t>
      </w:r>
      <w:r>
        <w:t>2</w:t>
      </w:r>
    </w:p>
    <w:p w:rsidR="000B6FF0" w:rsidRPr="00F73A06" w:rsidRDefault="000B6FF0" w:rsidP="00F73A06">
      <w:pPr>
        <w:autoSpaceDE w:val="0"/>
        <w:autoSpaceDN w:val="0"/>
        <w:adjustRightInd w:val="0"/>
        <w:jc w:val="both"/>
      </w:pPr>
      <w:r w:rsidRPr="00BA57EE">
        <w:t>18</w:t>
      </w:r>
      <w:r>
        <w:t>-00 часов</w:t>
      </w:r>
      <w:r>
        <w:tab/>
      </w:r>
      <w:r>
        <w:tab/>
      </w:r>
      <w:r>
        <w:tab/>
        <w:t xml:space="preserve">                       </w:t>
      </w:r>
      <w:r w:rsidR="00B0700F">
        <w:t xml:space="preserve"> </w:t>
      </w:r>
      <w:r w:rsidR="0033748B">
        <w:t xml:space="preserve">              </w:t>
      </w:r>
      <w:r w:rsidRPr="00BA57EE">
        <w:t xml:space="preserve"> г. Сургут, ул. Восход, д. 4, зал заседаний</w:t>
      </w:r>
    </w:p>
    <w:p w:rsidR="00B0700F" w:rsidRDefault="00B0700F" w:rsidP="00F43BA2">
      <w:pPr>
        <w:tabs>
          <w:tab w:val="left" w:pos="2552"/>
        </w:tabs>
        <w:autoSpaceDE w:val="0"/>
        <w:autoSpaceDN w:val="0"/>
        <w:adjustRightInd w:val="0"/>
        <w:jc w:val="both"/>
      </w:pPr>
    </w:p>
    <w:p w:rsidR="004A21E7" w:rsidRDefault="004A21E7" w:rsidP="004A21E7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>
        <w:t>Баранова А.А.</w:t>
      </w:r>
      <w:r w:rsidR="000B6FF0" w:rsidRPr="00F73A06">
        <w:tab/>
        <w:t>-</w:t>
      </w:r>
      <w:r>
        <w:t xml:space="preserve">член </w:t>
      </w:r>
      <w:r w:rsidR="000B6FF0" w:rsidRPr="00F73A06">
        <w:t>комиссии по градостроит</w:t>
      </w:r>
      <w:r w:rsidR="0033748B" w:rsidRPr="00F73A06">
        <w:t xml:space="preserve">ельному зонированию, </w:t>
      </w:r>
      <w:r w:rsidRPr="004A21E7">
        <w:t>начальник отдела формирования и освобождения земельных участков департамента архитектуры и градостроительства Администрации города;</w:t>
      </w:r>
    </w:p>
    <w:p w:rsidR="00C11F29" w:rsidRPr="00A476ED" w:rsidRDefault="00C11F29" w:rsidP="004A21E7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 w:rsidRPr="00095887">
        <w:t>Яцик О.С.</w:t>
      </w:r>
      <w:r w:rsidR="004A21E7">
        <w:tab/>
      </w:r>
      <w:r w:rsidRPr="00095887">
        <w:t>-секретарь комиссии по градостроительному зонированию,</w:t>
      </w:r>
      <w:r w:rsidRPr="00A476ED">
        <w:t xml:space="preserve"> </w:t>
      </w:r>
      <w:r>
        <w:t>главный</w:t>
      </w:r>
      <w:r w:rsidRPr="00A476ED">
        <w:t xml:space="preserve"> специалист отдела формирования и освобождения земельных участков департамента архитектуры и </w:t>
      </w:r>
      <w:proofErr w:type="spellStart"/>
      <w:proofErr w:type="gramStart"/>
      <w:r w:rsidRPr="00A476ED">
        <w:t>градост</w:t>
      </w:r>
      <w:r>
        <w:t>-</w:t>
      </w:r>
      <w:r w:rsidRPr="00A476ED">
        <w:t>роительства</w:t>
      </w:r>
      <w:proofErr w:type="spellEnd"/>
      <w:proofErr w:type="gramEnd"/>
      <w:r w:rsidRPr="00A476ED">
        <w:t xml:space="preserve"> Администрации города.</w:t>
      </w:r>
    </w:p>
    <w:p w:rsidR="0033748B" w:rsidRDefault="0033748B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Default="000B6FF0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  <w:r w:rsidRPr="00BA57EE">
        <w:rPr>
          <w:u w:val="single"/>
        </w:rPr>
        <w:t>Присутствовали:</w:t>
      </w:r>
    </w:p>
    <w:p w:rsidR="00951A7E" w:rsidRPr="00BA57EE" w:rsidRDefault="00951A7E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8A37DA" w:rsidRDefault="000B6FF0" w:rsidP="000B6FF0">
      <w:pPr>
        <w:autoSpaceDE w:val="0"/>
        <w:autoSpaceDN w:val="0"/>
        <w:adjustRightInd w:val="0"/>
        <w:jc w:val="both"/>
        <w:rPr>
          <w:u w:val="single"/>
        </w:rPr>
      </w:pPr>
      <w:r w:rsidRPr="008A37DA">
        <w:rPr>
          <w:u w:val="single"/>
        </w:rPr>
        <w:t>Члены комиссии по градостроительному зонированию: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0B6FF0" w:rsidRPr="008A37DA" w:rsidTr="0001019F">
        <w:trPr>
          <w:trHeight w:val="80"/>
        </w:trPr>
        <w:tc>
          <w:tcPr>
            <w:tcW w:w="2552" w:type="dxa"/>
            <w:shd w:val="clear" w:color="auto" w:fill="auto"/>
          </w:tcPr>
          <w:p w:rsidR="000B6FF0" w:rsidRPr="004B7DBA" w:rsidRDefault="000B6FF0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  <w:rPr>
                <w:highlight w:val="yellow"/>
              </w:rPr>
            </w:pPr>
          </w:p>
          <w:p w:rsidR="00A3363E" w:rsidRPr="00B36214" w:rsidRDefault="00C2450A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B36214">
              <w:t>Боровская Н.А.</w:t>
            </w:r>
          </w:p>
          <w:p w:rsidR="00F73A06" w:rsidRPr="00F554E6" w:rsidRDefault="00F73A06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F73A06" w:rsidRPr="00F554E6" w:rsidRDefault="00F73A06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F73A06" w:rsidRPr="00B36214" w:rsidRDefault="00B36214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ind w:hanging="107"/>
            </w:pPr>
            <w:r w:rsidRPr="00B36214">
              <w:t>Храмков Ю.В.</w:t>
            </w:r>
          </w:p>
          <w:p w:rsidR="00B36214" w:rsidRDefault="00B36214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ind w:hanging="107"/>
              <w:rPr>
                <w:highlight w:val="yellow"/>
              </w:rPr>
            </w:pPr>
          </w:p>
          <w:p w:rsidR="00B36214" w:rsidRDefault="00B36214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ind w:hanging="107"/>
              <w:rPr>
                <w:highlight w:val="yellow"/>
              </w:rPr>
            </w:pPr>
          </w:p>
          <w:p w:rsidR="00B36214" w:rsidRDefault="00B36214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ind w:hanging="107"/>
              <w:rPr>
                <w:highlight w:val="yellow"/>
              </w:rPr>
            </w:pPr>
          </w:p>
          <w:p w:rsidR="00B36214" w:rsidRDefault="00B36214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ind w:hanging="107"/>
            </w:pPr>
            <w:r w:rsidRPr="00B36214">
              <w:t>Присутствовали:</w:t>
            </w:r>
          </w:p>
          <w:p w:rsidR="00B36214" w:rsidRDefault="00B36214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ind w:hanging="107"/>
            </w:pPr>
          </w:p>
          <w:p w:rsidR="00B36214" w:rsidRPr="004B7DBA" w:rsidRDefault="00B36214" w:rsidP="00F73A06">
            <w:pPr>
              <w:tabs>
                <w:tab w:val="left" w:pos="0"/>
              </w:tabs>
              <w:autoSpaceDE w:val="0"/>
              <w:autoSpaceDN w:val="0"/>
              <w:adjustRightInd w:val="0"/>
              <w:ind w:hanging="107"/>
              <w:rPr>
                <w:highlight w:val="yellow"/>
              </w:rPr>
            </w:pPr>
            <w:r>
              <w:t>Глухов П.В.</w:t>
            </w:r>
          </w:p>
        </w:tc>
        <w:tc>
          <w:tcPr>
            <w:tcW w:w="7796" w:type="dxa"/>
          </w:tcPr>
          <w:p w:rsidR="000B6FF0" w:rsidRDefault="000B6FF0" w:rsidP="006D1BBB">
            <w:pPr>
              <w:tabs>
                <w:tab w:val="left" w:pos="1418"/>
              </w:tabs>
              <w:autoSpaceDE w:val="0"/>
              <w:autoSpaceDN w:val="0"/>
              <w:adjustRightInd w:val="0"/>
              <w:ind w:left="39" w:hanging="39"/>
              <w:jc w:val="both"/>
            </w:pPr>
          </w:p>
          <w:p w:rsidR="00C2450A" w:rsidRDefault="00C2450A" w:rsidP="00C2450A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>
              <w:t>-ведущий</w:t>
            </w:r>
            <w:r w:rsidRPr="00A476ED">
              <w:t xml:space="preserve"> специалист отдела формирования и освобождения земельных участков департамента архитектуры и </w:t>
            </w:r>
            <w:proofErr w:type="spellStart"/>
            <w:proofErr w:type="gramStart"/>
            <w:r w:rsidRPr="00A476ED">
              <w:t>градост</w:t>
            </w:r>
            <w:r>
              <w:t>-</w:t>
            </w:r>
            <w:r w:rsidRPr="00A476ED">
              <w:t>роительст</w:t>
            </w:r>
            <w:r w:rsidR="00D20E15">
              <w:t>ва</w:t>
            </w:r>
            <w:proofErr w:type="spellEnd"/>
            <w:proofErr w:type="gramEnd"/>
            <w:r w:rsidR="00D20E15">
              <w:t xml:space="preserve"> Администрации города;</w:t>
            </w:r>
          </w:p>
          <w:p w:rsidR="000B6FF0" w:rsidRDefault="00F73A06" w:rsidP="00F73A06">
            <w:pPr>
              <w:tabs>
                <w:tab w:val="left" w:pos="6165"/>
              </w:tabs>
              <w:ind w:left="39" w:hanging="39"/>
              <w:jc w:val="both"/>
            </w:pPr>
            <w:r>
              <w:t>-специалист-эксперт</w:t>
            </w:r>
            <w:r w:rsidRPr="00F73A06">
              <w:t xml:space="preserve"> отдела правового обеспечения сферы имущества и градостроительства правового </w:t>
            </w:r>
            <w:r>
              <w:t>управления Администрации города.</w:t>
            </w:r>
          </w:p>
          <w:p w:rsidR="00B36214" w:rsidRDefault="00B36214" w:rsidP="00F73A06">
            <w:pPr>
              <w:tabs>
                <w:tab w:val="left" w:pos="6165"/>
              </w:tabs>
              <w:ind w:left="39" w:hanging="39"/>
              <w:jc w:val="both"/>
            </w:pPr>
          </w:p>
          <w:p w:rsidR="00B36214" w:rsidRDefault="00B36214" w:rsidP="00F73A06">
            <w:pPr>
              <w:tabs>
                <w:tab w:val="left" w:pos="6165"/>
              </w:tabs>
              <w:ind w:left="39" w:hanging="39"/>
              <w:jc w:val="both"/>
            </w:pPr>
          </w:p>
          <w:p w:rsidR="00B36214" w:rsidRDefault="00B36214" w:rsidP="00F73A06">
            <w:pPr>
              <w:tabs>
                <w:tab w:val="left" w:pos="6165"/>
              </w:tabs>
              <w:ind w:left="39" w:hanging="39"/>
              <w:jc w:val="both"/>
            </w:pPr>
          </w:p>
          <w:p w:rsidR="00B36214" w:rsidRDefault="00B36214" w:rsidP="00B36214">
            <w:pPr>
              <w:jc w:val="both"/>
            </w:pPr>
            <w:r>
              <w:t>-представитель</w:t>
            </w:r>
            <w:r w:rsidR="000725A7">
              <w:t xml:space="preserve"> </w:t>
            </w:r>
            <w:r w:rsidR="000725A7">
              <w:t>ООО «</w:t>
            </w:r>
            <w:proofErr w:type="spellStart"/>
            <w:r w:rsidR="000725A7">
              <w:t>АвтоТехКомплект</w:t>
            </w:r>
            <w:proofErr w:type="spellEnd"/>
            <w:r w:rsidR="000725A7">
              <w:t>»</w:t>
            </w:r>
            <w:r w:rsidR="000725A7">
              <w:t>,</w:t>
            </w:r>
            <w:r w:rsidR="00AC1EA3">
              <w:t xml:space="preserve"> </w:t>
            </w:r>
            <w:bookmarkStart w:id="0" w:name="_GoBack"/>
            <w:bookmarkEnd w:id="0"/>
            <w:r w:rsidRPr="00AC10F4">
              <w:t>действ</w:t>
            </w:r>
            <w:r w:rsidR="000725A7">
              <w:t xml:space="preserve">ующий </w:t>
            </w:r>
            <w:r w:rsidR="000725A7">
              <w:br/>
              <w:t>на основании доверенности.</w:t>
            </w:r>
          </w:p>
          <w:p w:rsidR="00B36214" w:rsidRDefault="00B36214" w:rsidP="00F73A06">
            <w:pPr>
              <w:tabs>
                <w:tab w:val="left" w:pos="6165"/>
              </w:tabs>
              <w:ind w:left="39" w:hanging="39"/>
              <w:jc w:val="both"/>
            </w:pPr>
          </w:p>
          <w:p w:rsidR="00F73A06" w:rsidRPr="0005300C" w:rsidRDefault="00F73A06" w:rsidP="00F73A06">
            <w:pPr>
              <w:tabs>
                <w:tab w:val="left" w:pos="6165"/>
              </w:tabs>
              <w:ind w:left="39" w:hanging="39"/>
              <w:jc w:val="both"/>
              <w:rPr>
                <w:b/>
                <w:bCs/>
              </w:rPr>
            </w:pPr>
          </w:p>
        </w:tc>
      </w:tr>
    </w:tbl>
    <w:p w:rsidR="00C244EB" w:rsidRPr="00D67B75" w:rsidRDefault="000B6FF0" w:rsidP="004B5AE1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  <w:r w:rsidRPr="00036EEF">
        <w:rPr>
          <w:sz w:val="28"/>
          <w:szCs w:val="28"/>
        </w:rPr>
        <w:t xml:space="preserve">Количество участников публичных слушаний </w:t>
      </w:r>
      <w:r w:rsidRPr="00347BEA">
        <w:rPr>
          <w:sz w:val="28"/>
          <w:szCs w:val="28"/>
        </w:rPr>
        <w:t xml:space="preserve">– </w:t>
      </w:r>
      <w:r w:rsidR="00B36214">
        <w:rPr>
          <w:sz w:val="28"/>
          <w:szCs w:val="28"/>
        </w:rPr>
        <w:t>5</w:t>
      </w:r>
      <w:r w:rsidRPr="00EB2C30">
        <w:rPr>
          <w:sz w:val="28"/>
          <w:szCs w:val="28"/>
        </w:rPr>
        <w:t xml:space="preserve"> ч</w:t>
      </w:r>
      <w:r w:rsidRPr="005E1BE7">
        <w:rPr>
          <w:sz w:val="28"/>
          <w:szCs w:val="28"/>
        </w:rPr>
        <w:t>еловек.</w:t>
      </w:r>
    </w:p>
    <w:p w:rsidR="000D119A" w:rsidRPr="002B3EE7" w:rsidRDefault="000D119A" w:rsidP="002B3EE7">
      <w:pPr>
        <w:jc w:val="both"/>
        <w:rPr>
          <w:sz w:val="26"/>
          <w:szCs w:val="26"/>
        </w:rPr>
      </w:pPr>
    </w:p>
    <w:p w:rsidR="00081419" w:rsidRDefault="000D119A" w:rsidP="00081419">
      <w:pPr>
        <w:ind w:firstLine="709"/>
        <w:jc w:val="both"/>
      </w:pPr>
      <w:r w:rsidRPr="00D67B75">
        <w:t xml:space="preserve">На основании </w:t>
      </w:r>
      <w:r w:rsidR="00ED328F">
        <w:t xml:space="preserve">постановления Администрации города </w:t>
      </w:r>
      <w:r w:rsidR="004A21E7" w:rsidRPr="004A21E7">
        <w:t>от 27.03.2025 № 1460</w:t>
      </w:r>
      <w:r w:rsidR="00265CC4">
        <w:br/>
      </w:r>
      <w:r w:rsidR="00ED328F" w:rsidRPr="00ED328F">
        <w:t>«О назначении публичных слушаний»</w:t>
      </w:r>
      <w:r w:rsidR="00232ADF">
        <w:t xml:space="preserve">, </w:t>
      </w:r>
      <w:r w:rsidRPr="00D67B75">
        <w:t xml:space="preserve">Администрацией города </w:t>
      </w:r>
      <w:r w:rsidR="008A05C8" w:rsidRPr="00D67B75">
        <w:t xml:space="preserve">Сургута </w:t>
      </w:r>
      <w:r w:rsidR="00620BFD" w:rsidRPr="00D67B75">
        <w:t xml:space="preserve">в лице </w:t>
      </w:r>
      <w:r w:rsidR="00083792" w:rsidRPr="00D67B75">
        <w:t xml:space="preserve">комиссии по </w:t>
      </w:r>
      <w:r w:rsidR="007A3DE9">
        <w:t xml:space="preserve">градостроительному зонированию, </w:t>
      </w:r>
      <w:r w:rsidR="00083792" w:rsidRPr="00D67B75">
        <w:t>состав и полномочия которой утверждены распоряжением</w:t>
      </w:r>
      <w:r w:rsidR="007A3DE9">
        <w:t xml:space="preserve"> </w:t>
      </w:r>
      <w:r w:rsidR="00083792" w:rsidRPr="00D67B75">
        <w:t xml:space="preserve">Администрации от 02.05.2024 № 2208 «О создании </w:t>
      </w:r>
      <w:r w:rsidR="00083792" w:rsidRPr="00D67B75">
        <w:lastRenderedPageBreak/>
        <w:t>комиссии</w:t>
      </w:r>
      <w:r w:rsidR="003D42C1">
        <w:t xml:space="preserve"> </w:t>
      </w:r>
      <w:r w:rsidR="00083792" w:rsidRPr="00D67B75">
        <w:t>по градостроительному зонированию и о признании утратившими силу некоторых муниципальных правовых актов»</w:t>
      </w:r>
      <w:r w:rsidR="00F554E6">
        <w:t xml:space="preserve">, </w:t>
      </w:r>
      <w:r w:rsidRPr="00D67B75">
        <w:t xml:space="preserve">проведены </w:t>
      </w:r>
      <w:r w:rsidR="00560038" w:rsidRPr="00D67B75">
        <w:t>публичные слушания</w:t>
      </w:r>
      <w:r w:rsidRPr="00D67B75">
        <w:t xml:space="preserve"> </w:t>
      </w:r>
      <w:r w:rsidR="00F554E6">
        <w:br/>
      </w:r>
      <w:r w:rsidRPr="00D67B75">
        <w:t xml:space="preserve">по </w:t>
      </w:r>
      <w:r w:rsidR="00F554E6">
        <w:t>следующему</w:t>
      </w:r>
      <w:r w:rsidR="003D42C1">
        <w:t xml:space="preserve"> </w:t>
      </w:r>
      <w:r w:rsidRPr="00D67B75">
        <w:t>проект</w:t>
      </w:r>
      <w:r w:rsidR="00F554E6">
        <w:t>у</w:t>
      </w:r>
      <w:r w:rsidR="00181ED9">
        <w:t>:</w:t>
      </w:r>
    </w:p>
    <w:p w:rsidR="00951A7E" w:rsidRDefault="00951A7E" w:rsidP="00C11F29">
      <w:pPr>
        <w:ind w:firstLine="709"/>
        <w:jc w:val="both"/>
        <w:rPr>
          <w:b/>
        </w:rPr>
      </w:pPr>
    </w:p>
    <w:p w:rsidR="00E84C01" w:rsidRPr="00265CC4" w:rsidRDefault="00181ED9" w:rsidP="00E84C01">
      <w:pPr>
        <w:widowControl w:val="0"/>
        <w:ind w:firstLine="709"/>
        <w:contextualSpacing/>
        <w:jc w:val="both"/>
      </w:pPr>
      <w:r w:rsidRPr="00265CC4">
        <w:rPr>
          <w:b/>
        </w:rPr>
        <w:t xml:space="preserve">Проект </w:t>
      </w:r>
      <w:r w:rsidRPr="00265CC4">
        <w:rPr>
          <w:b/>
          <w:lang w:val="en-US"/>
        </w:rPr>
        <w:t>I</w:t>
      </w:r>
      <w:r w:rsidRPr="00265CC4">
        <w:rPr>
          <w:b/>
        </w:rPr>
        <w:t>.</w:t>
      </w:r>
      <w:r w:rsidRPr="00265CC4">
        <w:t xml:space="preserve"> </w:t>
      </w:r>
    </w:p>
    <w:p w:rsidR="00F554E6" w:rsidRPr="00F554E6" w:rsidRDefault="00F554E6" w:rsidP="00F554E6">
      <w:pPr>
        <w:ind w:firstLine="709"/>
        <w:jc w:val="both"/>
        <w:rPr>
          <w:rFonts w:eastAsia="Calibri"/>
          <w:lang w:eastAsia="en-US"/>
        </w:rPr>
      </w:pPr>
      <w:r w:rsidRPr="00F554E6">
        <w:rPr>
          <w:rFonts w:eastAsia="Calibri"/>
          <w:lang w:eastAsia="en-US"/>
        </w:rPr>
        <w:t xml:space="preserve">О предоставлении разрешения на условно разрешенный вид использования земельного участка с кадастровым номером 86:10:0101012:19, расположенного </w:t>
      </w:r>
      <w:r w:rsidRPr="00F554E6">
        <w:rPr>
          <w:rFonts w:eastAsia="Calibri"/>
          <w:lang w:eastAsia="en-US"/>
        </w:rPr>
        <w:br/>
        <w:t>по адресу: город Сургут, Северный промрайон, улица Промышленная, территориальная зона П. «Производственная зона», условно разрешенный вид – предоставление коммунальных услуг (код 3.1.1), в целях строительства автономной газовой котельной на земельном участке с кадастровым номером 86:10:0101012:19.</w:t>
      </w:r>
    </w:p>
    <w:p w:rsidR="00F554E6" w:rsidRPr="00F554E6" w:rsidRDefault="00F554E6" w:rsidP="00F554E6">
      <w:pPr>
        <w:ind w:firstLine="709"/>
        <w:jc w:val="both"/>
        <w:rPr>
          <w:rFonts w:eastAsia="Calibri"/>
          <w:lang w:eastAsia="en-US"/>
        </w:rPr>
      </w:pPr>
      <w:r w:rsidRPr="00F554E6">
        <w:rPr>
          <w:rFonts w:eastAsia="Calibri"/>
          <w:b/>
          <w:lang w:eastAsia="en-US"/>
        </w:rPr>
        <w:t>Заявитель:</w:t>
      </w:r>
      <w:r w:rsidRPr="00F554E6">
        <w:rPr>
          <w:rFonts w:eastAsia="Calibri"/>
          <w:lang w:eastAsia="en-US"/>
        </w:rPr>
        <w:t xml:space="preserve"> ООО «</w:t>
      </w:r>
      <w:proofErr w:type="spellStart"/>
      <w:r w:rsidRPr="00F554E6">
        <w:rPr>
          <w:rFonts w:eastAsia="Calibri"/>
          <w:lang w:eastAsia="en-US"/>
        </w:rPr>
        <w:t>АвтоТехКомплект</w:t>
      </w:r>
      <w:proofErr w:type="spellEnd"/>
      <w:r w:rsidRPr="00F554E6">
        <w:rPr>
          <w:rFonts w:eastAsia="Calibri"/>
          <w:lang w:eastAsia="en-US"/>
        </w:rPr>
        <w:t>».</w:t>
      </w:r>
    </w:p>
    <w:p w:rsidR="007A3DE9" w:rsidRPr="009316C4" w:rsidRDefault="007A3DE9" w:rsidP="007A3DE9">
      <w:pPr>
        <w:ind w:firstLine="709"/>
        <w:jc w:val="both"/>
      </w:pPr>
    </w:p>
    <w:p w:rsidR="00F554E6" w:rsidRDefault="00F554E6" w:rsidP="00C1680A">
      <w:pPr>
        <w:ind w:firstLine="709"/>
        <w:jc w:val="both"/>
        <w:rPr>
          <w:spacing w:val="-4"/>
        </w:rPr>
      </w:pPr>
      <w:r w:rsidRPr="00F554E6">
        <w:rPr>
          <w:spacing w:val="-4"/>
        </w:rPr>
        <w:t xml:space="preserve">Оповещение «О начале публичных слушаний» было размещено </w:t>
      </w:r>
      <w:r w:rsidRPr="00F554E6">
        <w:rPr>
          <w:spacing w:val="-4"/>
        </w:rPr>
        <w:br/>
        <w:t xml:space="preserve">на официальном портале Администрации города в разделе «Новости структурных подразделений/Строительство» 29.03.2025, в сетевом издании «Официальные документы города Сургута» 29.03.2025 и опубликовано в газете «Сургутские ведомости» </w:t>
      </w:r>
      <w:r>
        <w:rPr>
          <w:spacing w:val="-4"/>
        </w:rPr>
        <w:br/>
      </w:r>
      <w:r w:rsidRPr="00F554E6">
        <w:rPr>
          <w:spacing w:val="-4"/>
        </w:rPr>
        <w:t>от 29.03.2025 № 12.</w:t>
      </w:r>
    </w:p>
    <w:p w:rsidR="000D119A" w:rsidRPr="00D67B75" w:rsidRDefault="000D119A" w:rsidP="00C1680A">
      <w:pPr>
        <w:ind w:firstLine="709"/>
        <w:jc w:val="both"/>
      </w:pPr>
      <w:r w:rsidRPr="00D67B75">
        <w:t xml:space="preserve">Экспозиция проекта проводилась </w:t>
      </w:r>
      <w:r w:rsidR="0033731B" w:rsidRPr="00D67B75">
        <w:t xml:space="preserve">с даты размещения проекта </w:t>
      </w:r>
      <w:r w:rsidR="00B355B3" w:rsidRPr="00D67B75">
        <w:br/>
      </w:r>
      <w:r w:rsidR="0033731B" w:rsidRPr="00D67B75">
        <w:t xml:space="preserve">и информационных материалов к нему на официальном портале Администрации города и в сетевом издании «Официальные документы города </w:t>
      </w:r>
      <w:r w:rsidR="00E91736" w:rsidRPr="00D67B75">
        <w:t>Сургута по</w:t>
      </w:r>
      <w:r w:rsidR="00EF7668" w:rsidRPr="00D67B75">
        <w:t xml:space="preserve"> </w:t>
      </w:r>
      <w:r w:rsidR="00F554E6">
        <w:t>14</w:t>
      </w:r>
      <w:r w:rsidR="00E91736" w:rsidRPr="00D67B75">
        <w:t>.</w:t>
      </w:r>
      <w:r w:rsidR="00C1680A">
        <w:t>0</w:t>
      </w:r>
      <w:r w:rsidR="00F554E6">
        <w:t>4</w:t>
      </w:r>
      <w:r w:rsidR="00E91736" w:rsidRPr="00D67B75">
        <w:t>.202</w:t>
      </w:r>
      <w:r w:rsidR="00C1680A">
        <w:t>5</w:t>
      </w:r>
      <w:r w:rsidR="00E91736" w:rsidRPr="00D67B75">
        <w:t xml:space="preserve"> включительно по</w:t>
      </w:r>
      <w:r w:rsidR="00EF7668" w:rsidRPr="00D67B75">
        <w:t xml:space="preserve"> адресу: город Сургут, ул. Восход, дом 4</w:t>
      </w:r>
      <w:r w:rsidRPr="00D67B75">
        <w:t>.</w:t>
      </w:r>
    </w:p>
    <w:p w:rsidR="00F554E6" w:rsidRDefault="000D119A" w:rsidP="00D33601">
      <w:pPr>
        <w:jc w:val="both"/>
      </w:pPr>
      <w:r w:rsidRPr="00D67B75">
        <w:tab/>
      </w:r>
      <w:r w:rsidR="00E91736" w:rsidRPr="00D67B75">
        <w:t>Публичные слушания проводились</w:t>
      </w:r>
      <w:r w:rsidRPr="00D67B75">
        <w:t xml:space="preserve"> </w:t>
      </w:r>
      <w:r w:rsidR="00F554E6">
        <w:t>14</w:t>
      </w:r>
      <w:r w:rsidR="00BD2561" w:rsidRPr="00D67B75">
        <w:t>.</w:t>
      </w:r>
      <w:r w:rsidR="00C1680A">
        <w:t>0</w:t>
      </w:r>
      <w:r w:rsidR="00F554E6">
        <w:t>4</w:t>
      </w:r>
      <w:r w:rsidR="00BD2561" w:rsidRPr="00D67B75">
        <w:t>.202</w:t>
      </w:r>
      <w:r w:rsidR="00C1680A">
        <w:t>5</w:t>
      </w:r>
      <w:r w:rsidR="00BD2561" w:rsidRPr="00D67B75">
        <w:t xml:space="preserve"> в 18.00 </w:t>
      </w:r>
      <w:r w:rsidRPr="00D67B75">
        <w:t xml:space="preserve">по адресу: </w:t>
      </w:r>
      <w:r w:rsidR="00BD2561" w:rsidRPr="00D67B75">
        <w:t>город Сургут, ул. Восход, дом 4</w:t>
      </w:r>
      <w:r w:rsidR="002123BA">
        <w:t>,</w:t>
      </w:r>
      <w:r w:rsidR="00E91736" w:rsidRPr="00D67B75">
        <w:t xml:space="preserve"> зал заседания Думы города</w:t>
      </w:r>
      <w:r w:rsidR="00BD2561" w:rsidRPr="00D67B75">
        <w:t>.</w:t>
      </w:r>
      <w:r w:rsidRPr="00D67B75">
        <w:t xml:space="preserve"> В</w:t>
      </w:r>
      <w:r w:rsidR="00BD2561" w:rsidRPr="00D67B75">
        <w:t xml:space="preserve"> </w:t>
      </w:r>
      <w:r w:rsidRPr="00D67B75">
        <w:t>ходе собрания</w:t>
      </w:r>
      <w:r w:rsidR="00BD2561" w:rsidRPr="00D67B75">
        <w:t xml:space="preserve"> в</w:t>
      </w:r>
      <w:r w:rsidRPr="00D67B75">
        <w:t>ыступил</w:t>
      </w:r>
      <w:r w:rsidR="00F554E6">
        <w:t>и</w:t>
      </w:r>
      <w:r w:rsidR="00D33601">
        <w:t xml:space="preserve">: </w:t>
      </w:r>
    </w:p>
    <w:p w:rsidR="00F554E6" w:rsidRPr="00F554E6" w:rsidRDefault="00F554E6" w:rsidP="00F554E6">
      <w:pPr>
        <w:ind w:firstLine="709"/>
        <w:jc w:val="both"/>
      </w:pPr>
      <w:r w:rsidRPr="00F554E6">
        <w:t>Глухов</w:t>
      </w:r>
      <w:r>
        <w:t xml:space="preserve"> П.В.</w:t>
      </w:r>
      <w:r w:rsidRPr="00F554E6">
        <w:t xml:space="preserve"> </w:t>
      </w:r>
      <w:r w:rsidR="00A43570">
        <w:t>–</w:t>
      </w:r>
      <w:r w:rsidRPr="00F554E6">
        <w:t xml:space="preserve"> представитель</w:t>
      </w:r>
      <w:r w:rsidR="00A43570">
        <w:t>,</w:t>
      </w:r>
      <w:r w:rsidRPr="00F554E6">
        <w:t xml:space="preserve"> </w:t>
      </w:r>
      <w:r w:rsidR="00A43570" w:rsidRPr="00AC10F4">
        <w:t xml:space="preserve">действующий на основании доверенности </w:t>
      </w:r>
      <w:r w:rsidR="00A43570">
        <w:br/>
      </w:r>
      <w:r w:rsidR="00A43570" w:rsidRPr="00AC10F4">
        <w:t xml:space="preserve">в интересах </w:t>
      </w:r>
      <w:r w:rsidR="00A43570">
        <w:t>ООО «</w:t>
      </w:r>
      <w:proofErr w:type="spellStart"/>
      <w:r w:rsidR="00A43570">
        <w:t>АвтоТехК</w:t>
      </w:r>
      <w:r w:rsidRPr="00F554E6">
        <w:t>омплект</w:t>
      </w:r>
      <w:proofErr w:type="spellEnd"/>
      <w:r w:rsidRPr="00F554E6">
        <w:t>»</w:t>
      </w:r>
      <w:r>
        <w:t>.</w:t>
      </w:r>
    </w:p>
    <w:p w:rsidR="000D119A" w:rsidRDefault="000D119A" w:rsidP="002B3EE7">
      <w:pPr>
        <w:jc w:val="both"/>
      </w:pPr>
      <w:r w:rsidRPr="004B5AE1">
        <w:tab/>
        <w:t xml:space="preserve">Предложения и замечания по проекту принимались с </w:t>
      </w:r>
      <w:r w:rsidR="006C022D" w:rsidRPr="004B5AE1">
        <w:t>даты размещения проекта и информационных материалов к нему на официальном портале Администрации</w:t>
      </w:r>
      <w:r w:rsidR="006C022D" w:rsidRPr="00D67B75">
        <w:t xml:space="preserve"> города и в сетевом издании «Официальные документы города Сургута</w:t>
      </w:r>
      <w:r w:rsidR="00B355B3" w:rsidRPr="00D67B75">
        <w:br/>
      </w:r>
      <w:r w:rsidR="00C24E64" w:rsidRPr="00D67B75">
        <w:t>п</w:t>
      </w:r>
      <w:r w:rsidRPr="00D67B75">
        <w:t xml:space="preserve">о </w:t>
      </w:r>
      <w:r w:rsidR="00F554E6">
        <w:t>14</w:t>
      </w:r>
      <w:r w:rsidR="00276608" w:rsidRPr="00D67B75">
        <w:t>.</w:t>
      </w:r>
      <w:r w:rsidR="00C1680A">
        <w:t>0</w:t>
      </w:r>
      <w:r w:rsidR="00F554E6">
        <w:t>4</w:t>
      </w:r>
      <w:r w:rsidR="00276608" w:rsidRPr="00D67B75">
        <w:t>.202</w:t>
      </w:r>
      <w:r w:rsidR="00C1680A">
        <w:t>5</w:t>
      </w:r>
      <w:r w:rsidR="00530F94" w:rsidRPr="00D67B75">
        <w:t xml:space="preserve"> включительно.</w:t>
      </w:r>
    </w:p>
    <w:p w:rsidR="00107888" w:rsidRPr="00D67B75" w:rsidRDefault="00107888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F554E6" w:rsidRDefault="00E23149" w:rsidP="00F554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>Заявитель: ООО «</w:t>
            </w:r>
            <w:proofErr w:type="spellStart"/>
            <w:r w:rsidRPr="00F554E6">
              <w:rPr>
                <w:b/>
                <w:sz w:val="22"/>
                <w:szCs w:val="22"/>
              </w:rPr>
              <w:t>АвтоТехКомплект</w:t>
            </w:r>
            <w:proofErr w:type="spellEnd"/>
            <w:r w:rsidRPr="00F554E6">
              <w:rPr>
                <w:b/>
                <w:sz w:val="22"/>
                <w:szCs w:val="22"/>
              </w:rPr>
              <w:t>».</w:t>
            </w:r>
          </w:p>
          <w:p w:rsidR="00E23149" w:rsidRPr="003343CA" w:rsidRDefault="00E23149" w:rsidP="009316C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23149" w:rsidRPr="003343CA" w:rsidTr="00E23149">
        <w:trPr>
          <w:trHeight w:val="1284"/>
        </w:trPr>
        <w:tc>
          <w:tcPr>
            <w:tcW w:w="559" w:type="dxa"/>
          </w:tcPr>
          <w:p w:rsidR="00E23149" w:rsidRPr="00181EE5" w:rsidRDefault="00E23149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E23149" w:rsidRPr="00181EE5" w:rsidRDefault="00E23149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3343CA" w:rsidRDefault="00E23149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A43570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131"/>
        <w:gridCol w:w="7796"/>
      </w:tblGrid>
      <w:tr w:rsidR="00E23149" w:rsidRPr="003343CA" w:rsidTr="00E23149">
        <w:trPr>
          <w:trHeight w:val="360"/>
        </w:trPr>
        <w:tc>
          <w:tcPr>
            <w:tcW w:w="56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1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Фамилия, имя, отчество / </w:t>
            </w:r>
            <w:r w:rsidRPr="003343CA">
              <w:rPr>
                <w:sz w:val="22"/>
                <w:szCs w:val="22"/>
              </w:rPr>
              <w:lastRenderedPageBreak/>
              <w:t>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lastRenderedPageBreak/>
              <w:t>Предложение и замечания</w:t>
            </w:r>
          </w:p>
        </w:tc>
      </w:tr>
      <w:tr w:rsidR="00E23149" w:rsidRPr="003343CA" w:rsidTr="00E23149">
        <w:trPr>
          <w:trHeight w:val="62"/>
        </w:trPr>
        <w:tc>
          <w:tcPr>
            <w:tcW w:w="10490" w:type="dxa"/>
            <w:gridSpan w:val="3"/>
          </w:tcPr>
          <w:p w:rsidR="00E23149" w:rsidRPr="00F554E6" w:rsidRDefault="00E23149" w:rsidP="00F554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06D08">
              <w:rPr>
                <w:b/>
                <w:sz w:val="22"/>
                <w:szCs w:val="22"/>
              </w:rPr>
              <w:t xml:space="preserve">Проект № I. </w:t>
            </w:r>
            <w:r w:rsidRPr="00F554E6">
              <w:rPr>
                <w:b/>
                <w:sz w:val="22"/>
                <w:szCs w:val="22"/>
              </w:rPr>
              <w:t>Заявитель: ООО «</w:t>
            </w:r>
            <w:proofErr w:type="spellStart"/>
            <w:r w:rsidRPr="00F554E6">
              <w:rPr>
                <w:b/>
                <w:sz w:val="22"/>
                <w:szCs w:val="22"/>
              </w:rPr>
              <w:t>АвтоТехКомплект</w:t>
            </w:r>
            <w:proofErr w:type="spellEnd"/>
            <w:r w:rsidRPr="00F554E6">
              <w:rPr>
                <w:b/>
                <w:sz w:val="22"/>
                <w:szCs w:val="22"/>
              </w:rPr>
              <w:t>».</w:t>
            </w:r>
          </w:p>
          <w:p w:rsidR="00E23149" w:rsidRPr="003343CA" w:rsidRDefault="00E23149" w:rsidP="009316C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23149" w:rsidRPr="003343CA" w:rsidTr="004A3C1A">
        <w:trPr>
          <w:trHeight w:val="2648"/>
        </w:trPr>
        <w:tc>
          <w:tcPr>
            <w:tcW w:w="563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1" w:type="dxa"/>
          </w:tcPr>
          <w:p w:rsidR="00E23149" w:rsidRPr="00F554E6" w:rsidRDefault="00E23149" w:rsidP="00E23149">
            <w:pPr>
              <w:rPr>
                <w:sz w:val="20"/>
                <w:szCs w:val="20"/>
              </w:rPr>
            </w:pPr>
            <w:r w:rsidRPr="00F554E6">
              <w:rPr>
                <w:sz w:val="20"/>
                <w:szCs w:val="20"/>
              </w:rPr>
              <w:t>Глухов П.В. – представитель ООО «</w:t>
            </w:r>
            <w:proofErr w:type="spellStart"/>
            <w:r w:rsidRPr="00F554E6">
              <w:rPr>
                <w:sz w:val="20"/>
                <w:szCs w:val="20"/>
              </w:rPr>
              <w:t>Автотехкомплект</w:t>
            </w:r>
            <w:proofErr w:type="spellEnd"/>
            <w:r w:rsidRPr="00F554E6">
              <w:rPr>
                <w:sz w:val="20"/>
                <w:szCs w:val="20"/>
              </w:rPr>
              <w:t>».</w:t>
            </w:r>
          </w:p>
          <w:p w:rsidR="00E23149" w:rsidRPr="00E5490B" w:rsidRDefault="00E23149" w:rsidP="00933DE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796" w:type="dxa"/>
          </w:tcPr>
          <w:p w:rsidR="00D14275" w:rsidRPr="00D14275" w:rsidRDefault="00E23149" w:rsidP="00D14275">
            <w:pPr>
              <w:suppressAutoHyphens w:val="0"/>
              <w:ind w:firstLine="33"/>
              <w:jc w:val="both"/>
              <w:rPr>
                <w:sz w:val="22"/>
                <w:szCs w:val="22"/>
              </w:rPr>
            </w:pPr>
            <w:r w:rsidRPr="00D14275">
              <w:rPr>
                <w:sz w:val="22"/>
                <w:szCs w:val="22"/>
              </w:rPr>
              <w:t>-</w:t>
            </w:r>
            <w:r w:rsidR="00D14275">
              <w:rPr>
                <w:sz w:val="22"/>
                <w:szCs w:val="22"/>
              </w:rPr>
              <w:t xml:space="preserve"> о том, что земельный участок был выкуплен в 2019 с торгов у </w:t>
            </w:r>
            <w:r w:rsidR="00D14275" w:rsidRPr="00D14275">
              <w:rPr>
                <w:sz w:val="22"/>
                <w:szCs w:val="22"/>
              </w:rPr>
              <w:t>Конкурсного управляющего ООО «</w:t>
            </w:r>
            <w:proofErr w:type="spellStart"/>
            <w:r w:rsidR="00D14275" w:rsidRPr="00D14275">
              <w:rPr>
                <w:sz w:val="22"/>
                <w:szCs w:val="22"/>
              </w:rPr>
              <w:t>Теплоресурс</w:t>
            </w:r>
            <w:proofErr w:type="spellEnd"/>
            <w:r w:rsidR="00D14275" w:rsidRPr="00D14275">
              <w:rPr>
                <w:sz w:val="22"/>
                <w:szCs w:val="22"/>
              </w:rPr>
              <w:t>»</w:t>
            </w:r>
            <w:r w:rsidR="00D14275">
              <w:rPr>
                <w:sz w:val="22"/>
                <w:szCs w:val="22"/>
              </w:rPr>
              <w:t xml:space="preserve">, </w:t>
            </w:r>
            <w:r w:rsidR="00D14275" w:rsidRPr="00D14275">
              <w:rPr>
                <w:sz w:val="22"/>
                <w:szCs w:val="22"/>
              </w:rPr>
              <w:t>с имеющим</w:t>
            </w:r>
            <w:r w:rsidR="00394BB9">
              <w:rPr>
                <w:sz w:val="22"/>
                <w:szCs w:val="22"/>
              </w:rPr>
              <w:t>и</w:t>
            </w:r>
            <w:r w:rsidR="00D14275" w:rsidRPr="00D14275">
              <w:rPr>
                <w:sz w:val="22"/>
                <w:szCs w:val="22"/>
              </w:rPr>
              <w:t>ся на тот момент постройками:</w:t>
            </w:r>
          </w:p>
          <w:p w:rsidR="00D14275" w:rsidRDefault="00D14275" w:rsidP="00D14275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материальный склад </w:t>
            </w:r>
            <w:r w:rsidR="00055D9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462,5 м</w:t>
            </w:r>
            <w:r w:rsidRPr="00D14275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</w:t>
            </w:r>
            <w:r w:rsidR="00055D92">
              <w:rPr>
                <w:sz w:val="22"/>
                <w:szCs w:val="22"/>
              </w:rPr>
              <w:t>г</w:t>
            </w:r>
            <w:r w:rsidRPr="00D14275">
              <w:rPr>
                <w:sz w:val="22"/>
                <w:szCs w:val="22"/>
              </w:rPr>
              <w:t xml:space="preserve">араж </w:t>
            </w:r>
            <w:r w:rsidR="00055D92">
              <w:rPr>
                <w:sz w:val="22"/>
                <w:szCs w:val="22"/>
              </w:rPr>
              <w:t xml:space="preserve">- </w:t>
            </w:r>
            <w:r w:rsidRPr="00D14275">
              <w:rPr>
                <w:sz w:val="22"/>
                <w:szCs w:val="22"/>
              </w:rPr>
              <w:t>656</w:t>
            </w:r>
            <w:r>
              <w:rPr>
                <w:sz w:val="22"/>
                <w:szCs w:val="22"/>
              </w:rPr>
              <w:t>,</w:t>
            </w:r>
            <w:r w:rsidRPr="00D14275">
              <w:rPr>
                <w:sz w:val="22"/>
                <w:szCs w:val="22"/>
              </w:rPr>
              <w:t>1 м</w:t>
            </w:r>
            <w:r w:rsidRPr="00D14275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холодный склад </w:t>
            </w:r>
            <w:r w:rsidR="00055D9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204,</w:t>
            </w:r>
            <w:r w:rsidRPr="00D14275">
              <w:rPr>
                <w:sz w:val="22"/>
                <w:szCs w:val="22"/>
              </w:rPr>
              <w:t>2 м</w:t>
            </w:r>
            <w:r w:rsidRPr="00D14275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, г</w:t>
            </w:r>
            <w:r w:rsidRPr="00D14275">
              <w:rPr>
                <w:sz w:val="22"/>
                <w:szCs w:val="22"/>
              </w:rPr>
              <w:t xml:space="preserve">араж для легковых </w:t>
            </w:r>
            <w:r>
              <w:rPr>
                <w:sz w:val="22"/>
                <w:szCs w:val="22"/>
              </w:rPr>
              <w:t xml:space="preserve">автомобилей </w:t>
            </w:r>
            <w:r w:rsidR="00055D9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204,</w:t>
            </w:r>
            <w:r w:rsidRPr="00D14275">
              <w:rPr>
                <w:sz w:val="22"/>
                <w:szCs w:val="22"/>
              </w:rPr>
              <w:t>2 м</w:t>
            </w:r>
            <w:r w:rsidRPr="00D14275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нежилое здание АБК </w:t>
            </w:r>
            <w:r w:rsidR="00055D9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681,</w:t>
            </w:r>
            <w:r w:rsidRPr="00D14275">
              <w:rPr>
                <w:sz w:val="22"/>
                <w:szCs w:val="22"/>
              </w:rPr>
              <w:t>9 м</w:t>
            </w:r>
            <w:r w:rsidRPr="00D14275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</w:p>
          <w:p w:rsidR="00E23149" w:rsidRDefault="00D14275" w:rsidP="00055D92">
            <w:pPr>
              <w:suppressAutoHyphens w:val="0"/>
              <w:jc w:val="both"/>
              <w:rPr>
                <w:sz w:val="22"/>
                <w:szCs w:val="22"/>
              </w:rPr>
            </w:pPr>
            <w:r w:rsidRPr="00D14275">
              <w:rPr>
                <w:bCs/>
                <w:sz w:val="22"/>
                <w:szCs w:val="22"/>
              </w:rPr>
              <w:t>В 2020 получены разрешения</w:t>
            </w:r>
            <w:r w:rsidRPr="00D14275">
              <w:rPr>
                <w:sz w:val="22"/>
                <w:szCs w:val="22"/>
              </w:rPr>
              <w:t xml:space="preserve"> № 91 и</w:t>
            </w:r>
            <w:r>
              <w:rPr>
                <w:sz w:val="22"/>
                <w:szCs w:val="22"/>
              </w:rPr>
              <w:t xml:space="preserve"> № </w:t>
            </w:r>
            <w:r w:rsidRPr="00D14275">
              <w:rPr>
                <w:sz w:val="22"/>
                <w:szCs w:val="22"/>
              </w:rPr>
              <w:t>92 на строительство холодных складов.</w:t>
            </w:r>
            <w:r>
              <w:rPr>
                <w:sz w:val="22"/>
                <w:szCs w:val="22"/>
              </w:rPr>
              <w:t xml:space="preserve"> О</w:t>
            </w:r>
            <w:r w:rsidRPr="00D14275">
              <w:rPr>
                <w:sz w:val="22"/>
                <w:szCs w:val="22"/>
              </w:rPr>
              <w:t>богревать здания и соо</w:t>
            </w:r>
            <w:r>
              <w:rPr>
                <w:sz w:val="22"/>
                <w:szCs w:val="22"/>
              </w:rPr>
              <w:t xml:space="preserve">ружения электроэнергией дорого, </w:t>
            </w:r>
            <w:r w:rsidRPr="00D14275">
              <w:rPr>
                <w:sz w:val="22"/>
                <w:szCs w:val="22"/>
              </w:rPr>
              <w:t>тепловая энергия ГТС</w:t>
            </w:r>
            <w:r w:rsidR="00055D92">
              <w:rPr>
                <w:sz w:val="22"/>
                <w:szCs w:val="22"/>
              </w:rPr>
              <w:t xml:space="preserve"> также</w:t>
            </w:r>
            <w:r w:rsidR="00A5422F">
              <w:rPr>
                <w:sz w:val="22"/>
                <w:szCs w:val="22"/>
              </w:rPr>
              <w:t xml:space="preserve"> стоит недешево</w:t>
            </w:r>
            <w:r w:rsidRPr="00D142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- 2400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 w:rsidR="00A5422F">
              <w:rPr>
                <w:sz w:val="22"/>
                <w:szCs w:val="22"/>
              </w:rPr>
              <w:t>/кВт*ч</w:t>
            </w:r>
            <w:r>
              <w:rPr>
                <w:sz w:val="22"/>
                <w:szCs w:val="22"/>
              </w:rPr>
              <w:t xml:space="preserve"> с НДС.</w:t>
            </w:r>
            <w:r w:rsidR="008D054B">
              <w:rPr>
                <w:sz w:val="22"/>
                <w:szCs w:val="22"/>
              </w:rPr>
              <w:t xml:space="preserve"> </w:t>
            </w:r>
            <w:r w:rsidR="008D054B" w:rsidRPr="008D054B">
              <w:rPr>
                <w:sz w:val="22"/>
                <w:szCs w:val="22"/>
              </w:rPr>
              <w:t>Для оптимизации затрат</w:t>
            </w:r>
            <w:r w:rsidR="008D054B">
              <w:rPr>
                <w:sz w:val="22"/>
                <w:szCs w:val="22"/>
              </w:rPr>
              <w:t xml:space="preserve"> было </w:t>
            </w:r>
            <w:r w:rsidR="008D054B" w:rsidRPr="008D054B">
              <w:rPr>
                <w:sz w:val="22"/>
                <w:szCs w:val="22"/>
              </w:rPr>
              <w:t>реш</w:t>
            </w:r>
            <w:r w:rsidR="008D054B">
              <w:rPr>
                <w:sz w:val="22"/>
                <w:szCs w:val="22"/>
              </w:rPr>
              <w:t>ено</w:t>
            </w:r>
            <w:r w:rsidR="008D054B" w:rsidRPr="008D054B">
              <w:rPr>
                <w:sz w:val="22"/>
                <w:szCs w:val="22"/>
              </w:rPr>
              <w:t xml:space="preserve"> построит</w:t>
            </w:r>
            <w:r w:rsidR="008D054B">
              <w:rPr>
                <w:sz w:val="22"/>
                <w:szCs w:val="22"/>
              </w:rPr>
              <w:t>ь собственную газовую котельную, от ОАО «</w:t>
            </w:r>
            <w:proofErr w:type="spellStart"/>
            <w:r w:rsidR="008D054B">
              <w:rPr>
                <w:sz w:val="22"/>
                <w:szCs w:val="22"/>
              </w:rPr>
              <w:t>С</w:t>
            </w:r>
            <w:r w:rsidR="008D054B" w:rsidRPr="008D054B">
              <w:rPr>
                <w:sz w:val="22"/>
                <w:szCs w:val="22"/>
              </w:rPr>
              <w:t>ургутгаз</w:t>
            </w:r>
            <w:proofErr w:type="spellEnd"/>
            <w:r w:rsidR="008D054B" w:rsidRPr="008D054B">
              <w:rPr>
                <w:sz w:val="22"/>
                <w:szCs w:val="22"/>
              </w:rPr>
              <w:t xml:space="preserve">» </w:t>
            </w:r>
            <w:r w:rsidR="008D054B">
              <w:rPr>
                <w:sz w:val="22"/>
                <w:szCs w:val="22"/>
              </w:rPr>
              <w:t>получены технические условия -</w:t>
            </w:r>
            <w:r w:rsidR="008D054B" w:rsidRPr="008D054B">
              <w:rPr>
                <w:sz w:val="22"/>
                <w:szCs w:val="22"/>
              </w:rPr>
              <w:t xml:space="preserve"> вдоль земельного участка</w:t>
            </w:r>
            <w:r w:rsidR="008D054B">
              <w:rPr>
                <w:sz w:val="22"/>
                <w:szCs w:val="22"/>
              </w:rPr>
              <w:t xml:space="preserve"> проходит магистральный </w:t>
            </w:r>
            <w:r w:rsidR="008D054B" w:rsidRPr="008D054B">
              <w:rPr>
                <w:sz w:val="22"/>
                <w:szCs w:val="22"/>
              </w:rPr>
              <w:t>газопровод</w:t>
            </w:r>
            <w:r w:rsidR="008D054B" w:rsidRPr="008D054B">
              <w:rPr>
                <w:sz w:val="22"/>
                <w:szCs w:val="22"/>
              </w:rPr>
              <w:t>.</w:t>
            </w:r>
            <w:r w:rsidR="00A5422F">
              <w:rPr>
                <w:sz w:val="22"/>
                <w:szCs w:val="22"/>
              </w:rPr>
              <w:t xml:space="preserve"> </w:t>
            </w:r>
            <w:r w:rsidR="00A5422F" w:rsidRPr="00A5422F">
              <w:rPr>
                <w:sz w:val="22"/>
                <w:szCs w:val="22"/>
              </w:rPr>
              <w:t>При согласовании проектн</w:t>
            </w:r>
            <w:r w:rsidR="00A5422F">
              <w:rPr>
                <w:sz w:val="22"/>
                <w:szCs w:val="22"/>
              </w:rPr>
              <w:t xml:space="preserve">ой документации на строительство автономной газовой котельной получен отказ, в связи с отсутствием условно разрешенного вида использования земельного участка - </w:t>
            </w:r>
            <w:r w:rsidR="005457CB" w:rsidRPr="005457CB">
              <w:rPr>
                <w:sz w:val="22"/>
                <w:szCs w:val="22"/>
              </w:rPr>
              <w:t>предоставление коммунальных услуг (код 3.1.1)</w:t>
            </w:r>
            <w:r w:rsidR="005457CB">
              <w:rPr>
                <w:sz w:val="22"/>
                <w:szCs w:val="22"/>
              </w:rPr>
              <w:t>.</w:t>
            </w:r>
            <w:r w:rsidR="00A5422F">
              <w:rPr>
                <w:sz w:val="22"/>
                <w:szCs w:val="22"/>
              </w:rPr>
              <w:t xml:space="preserve"> </w:t>
            </w:r>
          </w:p>
          <w:p w:rsidR="00A5422F" w:rsidRPr="00B06D08" w:rsidRDefault="00A5422F" w:rsidP="00055D92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FF3F4D" w:rsidRDefault="00FF3F4D" w:rsidP="009D077A">
      <w:pPr>
        <w:ind w:firstLine="709"/>
        <w:jc w:val="both"/>
      </w:pPr>
    </w:p>
    <w:p w:rsidR="00D85019" w:rsidRDefault="00D85019" w:rsidP="009D077A">
      <w:pPr>
        <w:ind w:firstLine="709"/>
        <w:jc w:val="both"/>
        <w:rPr>
          <w:rStyle w:val="a5"/>
        </w:rPr>
      </w:pPr>
      <w:r w:rsidRPr="00081419"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Pr="00AD75E1">
          <w:rPr>
            <w:rStyle w:val="a5"/>
          </w:rPr>
          <w:t>https://admsurgut.ru/rubric/962/Arhiv-videoaudio--</w:t>
        </w:r>
        <w:proofErr w:type="spellStart"/>
        <w:r w:rsidRPr="00AD75E1">
          <w:rPr>
            <w:rStyle w:val="a5"/>
          </w:rPr>
          <w:t>translyaciy-publichnyh-meropriyatiy</w:t>
        </w:r>
        <w:proofErr w:type="spellEnd"/>
      </w:hyperlink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734438" w:rsidRDefault="000D119A" w:rsidP="00AD75E1">
      <w:pPr>
        <w:ind w:firstLine="709"/>
        <w:jc w:val="both"/>
      </w:pPr>
      <w:r w:rsidRPr="00081419">
        <w:t>Приложение: перечень принявших участие в рассмотрении проекта уч</w:t>
      </w:r>
      <w:r w:rsidR="00276608" w:rsidRPr="00081419">
        <w:t xml:space="preserve">астников </w:t>
      </w:r>
      <w:r w:rsidR="00094B49" w:rsidRPr="00081419">
        <w:t xml:space="preserve">публичных слушаний на 1 </w:t>
      </w:r>
      <w:r w:rsidRPr="00081419">
        <w:t>лист</w:t>
      </w:r>
      <w:r w:rsidR="00094B49" w:rsidRPr="00081419">
        <w:t>е</w:t>
      </w:r>
      <w:r w:rsidR="00AD75E1">
        <w:t>.</w:t>
      </w:r>
    </w:p>
    <w:p w:rsidR="00734438" w:rsidRDefault="00734438" w:rsidP="0049444A">
      <w:pPr>
        <w:jc w:val="both"/>
      </w:pPr>
    </w:p>
    <w:p w:rsidR="00EF154B" w:rsidRPr="00081419" w:rsidRDefault="0077503E" w:rsidP="0049444A">
      <w:pPr>
        <w:jc w:val="both"/>
      </w:pPr>
      <w:r>
        <w:t>Член</w:t>
      </w:r>
      <w:r w:rsidR="00EF154B" w:rsidRPr="00081419">
        <w:t xml:space="preserve"> комиссии по градостроительному зонированию:</w:t>
      </w:r>
    </w:p>
    <w:p w:rsidR="000D119A" w:rsidRPr="00081419" w:rsidRDefault="00EF154B" w:rsidP="0049444A">
      <w:pPr>
        <w:jc w:val="both"/>
      </w:pPr>
      <w:r w:rsidRPr="008442F7">
        <w:t>__________ /</w:t>
      </w:r>
      <w:r w:rsidR="0077503E">
        <w:t>Баранова А.А.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публичных слушаний</w:t>
      </w:r>
      <w:r w:rsidRPr="00081419">
        <w:t>:</w:t>
      </w: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0429B5">
        <w:t>Яцик О.С.</w:t>
      </w:r>
    </w:p>
    <w:sectPr w:rsidR="00087A21" w:rsidRPr="00081419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B67" w:rsidRDefault="00E76B67" w:rsidP="00E76B67">
      <w:r>
        <w:separator/>
      </w:r>
    </w:p>
  </w:endnote>
  <w:endnote w:type="continuationSeparator" w:id="0">
    <w:p w:rsidR="00E76B67" w:rsidRDefault="00E76B67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76B67" w:rsidRPr="00AD75E1" w:rsidRDefault="00E76B67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AC1EA3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76B67" w:rsidRDefault="00E76B6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B67" w:rsidRDefault="00E76B67" w:rsidP="00E76B67">
      <w:r>
        <w:separator/>
      </w:r>
    </w:p>
  </w:footnote>
  <w:footnote w:type="continuationSeparator" w:id="0">
    <w:p w:rsidR="00E76B67" w:rsidRDefault="00E76B67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6FF0"/>
    <w:rsid w:val="000D119A"/>
    <w:rsid w:val="00107888"/>
    <w:rsid w:val="00137F05"/>
    <w:rsid w:val="001477F5"/>
    <w:rsid w:val="00181ED9"/>
    <w:rsid w:val="00181EE5"/>
    <w:rsid w:val="001931E1"/>
    <w:rsid w:val="001961D3"/>
    <w:rsid w:val="001A0450"/>
    <w:rsid w:val="001B4F5F"/>
    <w:rsid w:val="001B73E0"/>
    <w:rsid w:val="001F4772"/>
    <w:rsid w:val="001F5842"/>
    <w:rsid w:val="0020061C"/>
    <w:rsid w:val="002123BA"/>
    <w:rsid w:val="0022519D"/>
    <w:rsid w:val="00232ADF"/>
    <w:rsid w:val="00236084"/>
    <w:rsid w:val="002430E3"/>
    <w:rsid w:val="00265CC4"/>
    <w:rsid w:val="002731FA"/>
    <w:rsid w:val="0027476D"/>
    <w:rsid w:val="00276608"/>
    <w:rsid w:val="00282DF7"/>
    <w:rsid w:val="002B3EE7"/>
    <w:rsid w:val="002B4E9D"/>
    <w:rsid w:val="002C0F56"/>
    <w:rsid w:val="002D5B83"/>
    <w:rsid w:val="00305A93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394C"/>
    <w:rsid w:val="003C0535"/>
    <w:rsid w:val="003C1661"/>
    <w:rsid w:val="003D42C1"/>
    <w:rsid w:val="003E3AB4"/>
    <w:rsid w:val="003F1BED"/>
    <w:rsid w:val="004010DB"/>
    <w:rsid w:val="00422D8A"/>
    <w:rsid w:val="00446FA9"/>
    <w:rsid w:val="004558DB"/>
    <w:rsid w:val="00460C78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2030C"/>
    <w:rsid w:val="00620BFD"/>
    <w:rsid w:val="00623A18"/>
    <w:rsid w:val="00634060"/>
    <w:rsid w:val="0064307D"/>
    <w:rsid w:val="00657FAC"/>
    <w:rsid w:val="006709D0"/>
    <w:rsid w:val="006728A9"/>
    <w:rsid w:val="006874EE"/>
    <w:rsid w:val="006A455A"/>
    <w:rsid w:val="006C022D"/>
    <w:rsid w:val="006C0DAF"/>
    <w:rsid w:val="006D6CD4"/>
    <w:rsid w:val="006E33BF"/>
    <w:rsid w:val="006E6C66"/>
    <w:rsid w:val="006F5EF5"/>
    <w:rsid w:val="00701DB7"/>
    <w:rsid w:val="007165FB"/>
    <w:rsid w:val="00734438"/>
    <w:rsid w:val="00754C30"/>
    <w:rsid w:val="0076568E"/>
    <w:rsid w:val="0077503E"/>
    <w:rsid w:val="007759CD"/>
    <w:rsid w:val="0077624D"/>
    <w:rsid w:val="007873F3"/>
    <w:rsid w:val="007A3DE9"/>
    <w:rsid w:val="007C205D"/>
    <w:rsid w:val="007E26D0"/>
    <w:rsid w:val="007F4FD9"/>
    <w:rsid w:val="007F7F05"/>
    <w:rsid w:val="00815C8B"/>
    <w:rsid w:val="008442F7"/>
    <w:rsid w:val="008477C2"/>
    <w:rsid w:val="0086007C"/>
    <w:rsid w:val="0088069E"/>
    <w:rsid w:val="00882FCC"/>
    <w:rsid w:val="0088568E"/>
    <w:rsid w:val="008863B9"/>
    <w:rsid w:val="0089342A"/>
    <w:rsid w:val="00893D02"/>
    <w:rsid w:val="008A04A9"/>
    <w:rsid w:val="008A05C8"/>
    <w:rsid w:val="008A5912"/>
    <w:rsid w:val="008B25F2"/>
    <w:rsid w:val="008C1862"/>
    <w:rsid w:val="008D054B"/>
    <w:rsid w:val="008F6743"/>
    <w:rsid w:val="008F78A6"/>
    <w:rsid w:val="009013A7"/>
    <w:rsid w:val="009316C4"/>
    <w:rsid w:val="00933DE5"/>
    <w:rsid w:val="00951A7E"/>
    <w:rsid w:val="00951B4A"/>
    <w:rsid w:val="00951E03"/>
    <w:rsid w:val="00980279"/>
    <w:rsid w:val="009B09FE"/>
    <w:rsid w:val="009D077A"/>
    <w:rsid w:val="00A01574"/>
    <w:rsid w:val="00A0378F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66CD"/>
    <w:rsid w:val="00B2152E"/>
    <w:rsid w:val="00B34D9F"/>
    <w:rsid w:val="00B355B3"/>
    <w:rsid w:val="00B36214"/>
    <w:rsid w:val="00B3747F"/>
    <w:rsid w:val="00B416DF"/>
    <w:rsid w:val="00B44309"/>
    <w:rsid w:val="00B45ABB"/>
    <w:rsid w:val="00B60436"/>
    <w:rsid w:val="00B6046C"/>
    <w:rsid w:val="00B80823"/>
    <w:rsid w:val="00B823EB"/>
    <w:rsid w:val="00B90000"/>
    <w:rsid w:val="00BB0CF2"/>
    <w:rsid w:val="00BB2811"/>
    <w:rsid w:val="00BC5016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6DFC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D01CC4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6BE4"/>
    <w:rsid w:val="00DD1111"/>
    <w:rsid w:val="00E02005"/>
    <w:rsid w:val="00E10727"/>
    <w:rsid w:val="00E23149"/>
    <w:rsid w:val="00E33010"/>
    <w:rsid w:val="00E338E0"/>
    <w:rsid w:val="00E5490B"/>
    <w:rsid w:val="00E57940"/>
    <w:rsid w:val="00E6493B"/>
    <w:rsid w:val="00E71559"/>
    <w:rsid w:val="00E76B67"/>
    <w:rsid w:val="00E822F7"/>
    <w:rsid w:val="00E84C01"/>
    <w:rsid w:val="00E8739D"/>
    <w:rsid w:val="00E8791F"/>
    <w:rsid w:val="00E87CB1"/>
    <w:rsid w:val="00E91736"/>
    <w:rsid w:val="00EB2C30"/>
    <w:rsid w:val="00EC196C"/>
    <w:rsid w:val="00ED328F"/>
    <w:rsid w:val="00EE70F2"/>
    <w:rsid w:val="00EF154B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95794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3E1AC66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rubric/962/Arhiv-videoaudio--translyaciy-publichnyh-meropriyati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45E7-4B21-4625-B25B-16B939C3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2889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215</cp:revision>
  <cp:lastPrinted>2025-04-15T10:28:00Z</cp:lastPrinted>
  <dcterms:created xsi:type="dcterms:W3CDTF">2024-04-03T06:52:00Z</dcterms:created>
  <dcterms:modified xsi:type="dcterms:W3CDTF">2025-04-15T10:31:00Z</dcterms:modified>
</cp:coreProperties>
</file>