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11A" w:rsidRPr="00BD011A" w:rsidRDefault="00BD011A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Проект</w:t>
      </w:r>
    </w:p>
    <w:p w:rsidR="00BD011A" w:rsidRPr="00BD011A" w:rsidRDefault="00BD011A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подготовлен департаментом городского хозяйства</w:t>
      </w:r>
    </w:p>
    <w:p w:rsidR="00BD011A" w:rsidRDefault="00BD011A" w:rsidP="00BD011A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89787C" w:rsidRDefault="0089787C" w:rsidP="00BD011A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89787C" w:rsidRDefault="0089787C" w:rsidP="00BD011A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081120" w:rsidRPr="00BD011A" w:rsidRDefault="00081120" w:rsidP="00BD011A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МУНИЦИПАЛЬНОЕ ОБРАЗОВАНИЕ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ГОРОДСКОЙ ОКРУГ ГОРОД СУРГУТ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АДМИНИСТРАЦИЯ ГОРОДА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ПОСТАНОВЛЕНИЕ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Default="00BD011A" w:rsidP="002F2912">
      <w:pPr>
        <w:tabs>
          <w:tab w:val="left" w:pos="4536"/>
        </w:tabs>
        <w:ind w:right="4109"/>
        <w:rPr>
          <w:rFonts w:cs="Times New Roman"/>
          <w:szCs w:val="28"/>
        </w:rPr>
      </w:pP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О внесении изменени</w:t>
      </w:r>
      <w:r w:rsidR="00BA3F54">
        <w:rPr>
          <w:rFonts w:cs="Times New Roman"/>
          <w:szCs w:val="28"/>
        </w:rPr>
        <w:t>й</w:t>
      </w:r>
      <w:r w:rsidRPr="00E5387E">
        <w:rPr>
          <w:rFonts w:cs="Times New Roman"/>
          <w:szCs w:val="28"/>
        </w:rPr>
        <w:t xml:space="preserve"> в постановление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Администрации города от 12.12.2013 </w:t>
      </w:r>
    </w:p>
    <w:p w:rsidR="002F2912" w:rsidRPr="002F2912" w:rsidRDefault="002F2912" w:rsidP="002F2912">
      <w:pPr>
        <w:tabs>
          <w:tab w:val="left" w:pos="4536"/>
        </w:tabs>
        <w:ind w:right="4109"/>
        <w:rPr>
          <w:rFonts w:cs="Times New Roman"/>
          <w:spacing w:val="-8"/>
          <w:szCs w:val="28"/>
        </w:rPr>
      </w:pPr>
      <w:r w:rsidRPr="002F2912">
        <w:rPr>
          <w:rFonts w:cs="Times New Roman"/>
          <w:spacing w:val="-8"/>
          <w:szCs w:val="28"/>
        </w:rPr>
        <w:t xml:space="preserve">№ 8965 «Об утверждении муниципальной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программы «Улучшение жилищных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условий населения города Сургута </w:t>
      </w:r>
    </w:p>
    <w:p w:rsidR="002F2912" w:rsidRPr="00E5387E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на 2014</w:t>
      </w:r>
      <w:r>
        <w:rPr>
          <w:rFonts w:cs="Times New Roman"/>
          <w:szCs w:val="28"/>
        </w:rPr>
        <w:t xml:space="preserve"> – </w:t>
      </w:r>
      <w:r w:rsidRPr="00E5387E">
        <w:rPr>
          <w:rFonts w:cs="Times New Roman"/>
          <w:szCs w:val="28"/>
        </w:rPr>
        <w:t>2030 годы»</w:t>
      </w:r>
    </w:p>
    <w:p w:rsidR="002F2912" w:rsidRPr="00E5387E" w:rsidRDefault="002F2912" w:rsidP="0089787C">
      <w:pPr>
        <w:tabs>
          <w:tab w:val="left" w:pos="4820"/>
        </w:tabs>
        <w:ind w:right="5101"/>
        <w:rPr>
          <w:rFonts w:cs="Times New Roman"/>
          <w:szCs w:val="28"/>
        </w:rPr>
      </w:pPr>
    </w:p>
    <w:p w:rsidR="00016C6B" w:rsidRDefault="002F2912" w:rsidP="00016C6B">
      <w:pPr>
        <w:ind w:firstLine="567"/>
        <w:jc w:val="both"/>
        <w:rPr>
          <w:szCs w:val="28"/>
        </w:rPr>
      </w:pPr>
      <w:r w:rsidRPr="002F2912">
        <w:rPr>
          <w:rFonts w:cs="Times New Roman"/>
          <w:szCs w:val="28"/>
        </w:rPr>
        <w:t xml:space="preserve">В соответствии с постановлением </w:t>
      </w:r>
      <w:r w:rsidR="00205B1D">
        <w:rPr>
          <w:szCs w:val="28"/>
        </w:rPr>
        <w:t>Правительства Ханты-Мансийского автономного округа</w:t>
      </w:r>
      <w:r w:rsidR="00432A70">
        <w:rPr>
          <w:szCs w:val="28"/>
        </w:rPr>
        <w:t xml:space="preserve"> –</w:t>
      </w:r>
      <w:r w:rsidR="00205B1D">
        <w:rPr>
          <w:szCs w:val="28"/>
        </w:rPr>
        <w:t xml:space="preserve"> Югры от 09.09.2017 № 264 «О внесении изменений в приложение к  постановлению Правительства Ханты-Мансийского автономного округа – Югры от 09.10.2013 № 408-п «О государственной программе Ханты-Мансийского автономного округа – Югры «Обеспечение доступным  и комфортным жильем жителей</w:t>
      </w:r>
      <w:r w:rsidR="00205B1D">
        <w:t xml:space="preserve"> </w:t>
      </w:r>
      <w:r w:rsidR="00205B1D">
        <w:rPr>
          <w:szCs w:val="28"/>
        </w:rPr>
        <w:t>Ханты-Мансийского автономного округа – Югры в 2016-2020 годах»</w:t>
      </w:r>
      <w:bookmarkStart w:id="0" w:name="sub_4"/>
      <w:r w:rsidR="00BA3F54">
        <w:rPr>
          <w:rFonts w:cs="Times New Roman"/>
          <w:szCs w:val="28"/>
        </w:rPr>
        <w:t xml:space="preserve">, постановлением </w:t>
      </w:r>
      <w:r w:rsidR="00BA3F54" w:rsidRPr="002F2912">
        <w:rPr>
          <w:rFonts w:cs="Times New Roman"/>
          <w:szCs w:val="28"/>
        </w:rPr>
        <w:t>Администрации города от 17.07.2013                № 5159 «Об утверждении порядка принятия решений о разработке, формиро</w:t>
      </w:r>
      <w:r w:rsidR="00BA3F54">
        <w:rPr>
          <w:rFonts w:cs="Times New Roman"/>
          <w:szCs w:val="28"/>
        </w:rPr>
        <w:t xml:space="preserve">-                 </w:t>
      </w:r>
      <w:r w:rsidR="00BA3F54" w:rsidRPr="002F2912">
        <w:rPr>
          <w:rFonts w:cs="Times New Roman"/>
          <w:szCs w:val="28"/>
        </w:rPr>
        <w:t>вания и реализации муниципальных программ городского округа город Сургут», распоряжением Администрации города от 30.12.2005 № 3686 «Об утверждении</w:t>
      </w:r>
      <w:r w:rsidR="00BA3F54" w:rsidRPr="001B06EB">
        <w:rPr>
          <w:rFonts w:cs="Times New Roman"/>
          <w:szCs w:val="28"/>
        </w:rPr>
        <w:t xml:space="preserve"> </w:t>
      </w:r>
      <w:r w:rsidR="00BA3F54" w:rsidRPr="002F2912">
        <w:rPr>
          <w:rFonts w:cs="Times New Roman"/>
          <w:szCs w:val="28"/>
        </w:rPr>
        <w:t>регламента Администрации города»</w:t>
      </w:r>
      <w:r w:rsidR="00016C6B">
        <w:rPr>
          <w:szCs w:val="28"/>
        </w:rPr>
        <w:t>:</w:t>
      </w:r>
    </w:p>
    <w:p w:rsidR="00BA3F54" w:rsidRDefault="00BA3F54" w:rsidP="00016C6B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2F2912" w:rsidRPr="0089787C">
        <w:rPr>
          <w:rFonts w:cs="Times New Roman"/>
          <w:szCs w:val="28"/>
        </w:rPr>
        <w:t>Внести в постановление Администрации города от 12.12.2013 № 8965           «Об утверждении муниципальной программы «Улучшение жилищных условий населения города Сургута на 2014 – 2030 годы» (с изменениями от 18.04.2014                 № 2614, 02.07.2014 № 4454, 22.09.2014 № 6491, 12.12.2014 № 8378,                  15.12.2014 № 8413, 10.07.2015 № 4754, 06.10.2015 № 7006, 21.10.2015 № 7415, 03.12.2015 № 8349, 09.12.2015 № 8522, 07.04.2016 № 2618, 09.06.2016 № 4364,  21.06.2016 № 4619, 12.09.2016 № 6818</w:t>
      </w:r>
      <w:r w:rsidR="004160AC" w:rsidRPr="0089787C">
        <w:rPr>
          <w:rFonts w:cs="Times New Roman"/>
          <w:szCs w:val="28"/>
        </w:rPr>
        <w:t>, 29.11.2016 № 8714,</w:t>
      </w:r>
      <w:r>
        <w:rPr>
          <w:rFonts w:cs="Times New Roman"/>
          <w:szCs w:val="28"/>
        </w:rPr>
        <w:t xml:space="preserve"> 28.12.2016№ 9579,</w:t>
      </w:r>
      <w:r w:rsidR="004160AC" w:rsidRPr="0089787C">
        <w:rPr>
          <w:rFonts w:cs="Times New Roman"/>
          <w:szCs w:val="28"/>
        </w:rPr>
        <w:t xml:space="preserve"> 14.02.2017 № 858</w:t>
      </w:r>
      <w:r>
        <w:rPr>
          <w:rFonts w:cs="Times New Roman"/>
          <w:szCs w:val="28"/>
        </w:rPr>
        <w:t>02.08.2017 № 4545</w:t>
      </w:r>
      <w:r w:rsidR="002F2912" w:rsidRPr="0089787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 xml:space="preserve">следующие </w:t>
      </w:r>
      <w:r w:rsidR="0089787C" w:rsidRPr="0089787C">
        <w:rPr>
          <w:rFonts w:cs="Times New Roman"/>
          <w:szCs w:val="28"/>
        </w:rPr>
        <w:t>изменени</w:t>
      </w:r>
      <w:r>
        <w:rPr>
          <w:rFonts w:cs="Times New Roman"/>
          <w:szCs w:val="28"/>
        </w:rPr>
        <w:t>я:</w:t>
      </w:r>
    </w:p>
    <w:p w:rsidR="002F2912" w:rsidRDefault="00BA3F54" w:rsidP="00016C6B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 П</w:t>
      </w:r>
      <w:r w:rsidR="0089787C" w:rsidRPr="0089787C">
        <w:rPr>
          <w:rFonts w:cs="Times New Roman"/>
          <w:szCs w:val="28"/>
        </w:rPr>
        <w:t>риложения 1,</w:t>
      </w:r>
      <w:r>
        <w:rPr>
          <w:rFonts w:cs="Times New Roman"/>
          <w:szCs w:val="28"/>
        </w:rPr>
        <w:t xml:space="preserve"> </w:t>
      </w:r>
      <w:r w:rsidR="00BD636E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к муниципальной программе изложить </w:t>
      </w:r>
      <w:r w:rsidR="0089787C" w:rsidRPr="0089787C">
        <w:rPr>
          <w:rFonts w:cs="Times New Roman"/>
          <w:szCs w:val="28"/>
        </w:rPr>
        <w:t xml:space="preserve"> в новой редакции согласно </w:t>
      </w:r>
      <w:r w:rsidR="0089787C">
        <w:rPr>
          <w:rFonts w:cs="Times New Roman"/>
          <w:szCs w:val="28"/>
        </w:rPr>
        <w:t>приложениям</w:t>
      </w:r>
      <w:r w:rsidR="005D6CD6">
        <w:rPr>
          <w:rFonts w:cs="Times New Roman"/>
          <w:szCs w:val="28"/>
        </w:rPr>
        <w:t xml:space="preserve"> 1,2</w:t>
      </w:r>
      <w:r>
        <w:rPr>
          <w:rFonts w:cs="Times New Roman"/>
          <w:szCs w:val="28"/>
        </w:rPr>
        <w:t xml:space="preserve"> </w:t>
      </w:r>
      <w:r w:rsidR="005D6CD6">
        <w:rPr>
          <w:rFonts w:cs="Times New Roman"/>
          <w:szCs w:val="28"/>
        </w:rPr>
        <w:t xml:space="preserve"> </w:t>
      </w:r>
      <w:r w:rsidR="002F2912" w:rsidRPr="0089787C">
        <w:rPr>
          <w:rFonts w:cs="Times New Roman"/>
          <w:szCs w:val="28"/>
        </w:rPr>
        <w:t>к настоящему постановлению.</w:t>
      </w:r>
    </w:p>
    <w:p w:rsidR="00BA3F54" w:rsidRPr="0089787C" w:rsidRDefault="00BA3F54" w:rsidP="00016C6B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В последнем абзаце пункта 6 раздела 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«Участники программы «Ликвидация и расселение приспособленных для проживания строений»  приложе</w:t>
      </w:r>
      <w:r>
        <w:rPr>
          <w:rFonts w:cs="Times New Roman"/>
          <w:szCs w:val="28"/>
        </w:rPr>
        <w:lastRenderedPageBreak/>
        <w:t xml:space="preserve">ния 2  к муниципальной программе  после слов «коммерческого найма»  дополнить словами «кроме граждан, претендующих на социальную выплату». </w:t>
      </w:r>
    </w:p>
    <w:p w:rsidR="002F2912" w:rsidRPr="004160AC" w:rsidRDefault="002F2912" w:rsidP="00451184">
      <w:pPr>
        <w:widowControl w:val="0"/>
        <w:tabs>
          <w:tab w:val="left" w:pos="1134"/>
        </w:tabs>
        <w:suppressAutoHyphens/>
        <w:autoSpaceDE w:val="0"/>
        <w:ind w:firstLine="567"/>
        <w:contextualSpacing/>
        <w:jc w:val="both"/>
        <w:rPr>
          <w:rFonts w:cs="Times New Roman"/>
          <w:szCs w:val="28"/>
        </w:rPr>
      </w:pPr>
      <w:r w:rsidRPr="00583A02">
        <w:rPr>
          <w:rFonts w:cs="Times New Roman"/>
          <w:szCs w:val="28"/>
        </w:rPr>
        <w:t xml:space="preserve">2. Управлению </w:t>
      </w:r>
      <w:r w:rsidR="00F80577">
        <w:rPr>
          <w:rFonts w:cs="Times New Roman"/>
          <w:szCs w:val="28"/>
        </w:rPr>
        <w:t>по связям с общественностью и средствам</w:t>
      </w:r>
      <w:r w:rsidR="00BA3F54">
        <w:rPr>
          <w:rFonts w:cs="Times New Roman"/>
          <w:szCs w:val="28"/>
        </w:rPr>
        <w:t>и</w:t>
      </w:r>
      <w:r w:rsidR="00F80577">
        <w:rPr>
          <w:rFonts w:cs="Times New Roman"/>
          <w:szCs w:val="28"/>
        </w:rPr>
        <w:t xml:space="preserve"> массовой информации опубликовать настоящее поста</w:t>
      </w:r>
      <w:r w:rsidRPr="004160AC">
        <w:rPr>
          <w:rFonts w:cs="Times New Roman"/>
          <w:szCs w:val="28"/>
        </w:rPr>
        <w:t>новление в средствах массовой информации и разместить на официальном портале Администрации города.</w:t>
      </w:r>
    </w:p>
    <w:p w:rsidR="002F2912" w:rsidRPr="002F2912" w:rsidRDefault="00D25369" w:rsidP="002F2912">
      <w:pPr>
        <w:widowControl w:val="0"/>
        <w:tabs>
          <w:tab w:val="left" w:pos="1134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3.</w:t>
      </w:r>
      <w:r w:rsidR="002F2912" w:rsidRPr="002F2912">
        <w:rPr>
          <w:rFonts w:cs="Times New Roman"/>
          <w:spacing w:val="-4"/>
          <w:szCs w:val="28"/>
        </w:rPr>
        <w:t xml:space="preserve"> Контроль за выполнением постановления </w:t>
      </w:r>
      <w:bookmarkEnd w:id="0"/>
      <w:r w:rsidR="002F2912" w:rsidRPr="002F2912">
        <w:rPr>
          <w:rFonts w:cs="Times New Roman"/>
          <w:spacing w:val="-4"/>
          <w:szCs w:val="28"/>
        </w:rPr>
        <w:t>возложить на заместителя главы</w:t>
      </w:r>
      <w:r w:rsidR="002F2912">
        <w:rPr>
          <w:rFonts w:cs="Times New Roman"/>
          <w:szCs w:val="28"/>
        </w:rPr>
        <w:t xml:space="preserve"> Администрации города Кривцова Н.Н</w:t>
      </w:r>
      <w:r w:rsidR="002F2912" w:rsidRPr="002F2912">
        <w:rPr>
          <w:rFonts w:cs="Times New Roman"/>
          <w:szCs w:val="28"/>
        </w:rPr>
        <w:t>.</w:t>
      </w:r>
    </w:p>
    <w:p w:rsidR="002F2912" w:rsidRP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2F2912" w:rsidRP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79449B" w:rsidRDefault="002F2912" w:rsidP="005861F5">
      <w:pPr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>Глав</w:t>
      </w:r>
      <w:r>
        <w:rPr>
          <w:rFonts w:cs="Times New Roman"/>
          <w:szCs w:val="28"/>
        </w:rPr>
        <w:t xml:space="preserve">а города                                                   </w:t>
      </w:r>
      <w:r w:rsidRPr="002F2912">
        <w:rPr>
          <w:rFonts w:cs="Times New Roman"/>
          <w:szCs w:val="28"/>
        </w:rPr>
        <w:t xml:space="preserve">           </w:t>
      </w:r>
      <w:r w:rsidR="004674E8">
        <w:rPr>
          <w:rFonts w:cs="Times New Roman"/>
          <w:szCs w:val="28"/>
        </w:rPr>
        <w:t xml:space="preserve">                          </w:t>
      </w:r>
      <w:r w:rsidR="004674E8" w:rsidRPr="004674E8"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 xml:space="preserve">  В.Н. Шувалов</w:t>
      </w: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Default="005861F5" w:rsidP="005861F5">
      <w:pPr>
        <w:jc w:val="both"/>
        <w:rPr>
          <w:rFonts w:cs="Times New Roman"/>
          <w:szCs w:val="28"/>
        </w:rPr>
      </w:pPr>
    </w:p>
    <w:p w:rsidR="005861F5" w:rsidRPr="005861F5" w:rsidRDefault="005861F5" w:rsidP="005861F5">
      <w:pPr>
        <w:jc w:val="both"/>
        <w:rPr>
          <w:rFonts w:cs="Times New Roman"/>
          <w:sz w:val="20"/>
          <w:szCs w:val="20"/>
        </w:rPr>
      </w:pPr>
      <w:bookmarkStart w:id="1" w:name="_GoBack"/>
      <w:r w:rsidRPr="005861F5">
        <w:rPr>
          <w:rFonts w:cs="Times New Roman"/>
          <w:sz w:val="20"/>
          <w:szCs w:val="20"/>
        </w:rPr>
        <w:t>Абрасимова Е.И.</w:t>
      </w:r>
    </w:p>
    <w:p w:rsidR="005861F5" w:rsidRPr="005861F5" w:rsidRDefault="005861F5" w:rsidP="005861F5">
      <w:pPr>
        <w:jc w:val="both"/>
        <w:rPr>
          <w:rFonts w:cs="Times New Roman"/>
          <w:sz w:val="20"/>
          <w:szCs w:val="20"/>
        </w:rPr>
      </w:pPr>
      <w:r w:rsidRPr="005861F5">
        <w:rPr>
          <w:rFonts w:cs="Times New Roman"/>
          <w:sz w:val="20"/>
          <w:szCs w:val="20"/>
        </w:rPr>
        <w:t>52-44-38</w:t>
      </w:r>
      <w:bookmarkEnd w:id="1"/>
    </w:p>
    <w:sectPr w:rsidR="005861F5" w:rsidRPr="005861F5" w:rsidSect="0089787C">
      <w:headerReference w:type="default" r:id="rId8"/>
      <w:pgSz w:w="11906" w:h="16838"/>
      <w:pgMar w:top="1134" w:right="567" w:bottom="1134" w:left="1701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09" w:rsidRDefault="00207C09" w:rsidP="002F2912">
      <w:r>
        <w:separator/>
      </w:r>
    </w:p>
  </w:endnote>
  <w:endnote w:type="continuationSeparator" w:id="0">
    <w:p w:rsidR="00207C09" w:rsidRDefault="00207C09" w:rsidP="002F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09" w:rsidRDefault="00207C09" w:rsidP="002F2912">
      <w:r>
        <w:separator/>
      </w:r>
    </w:p>
  </w:footnote>
  <w:footnote w:type="continuationSeparator" w:id="0">
    <w:p w:rsidR="00207C09" w:rsidRDefault="00207C09" w:rsidP="002F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7345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22185" w:rsidRPr="002F2912" w:rsidRDefault="00544B4C">
        <w:pPr>
          <w:pStyle w:val="a5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422185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5861F5">
          <w:rPr>
            <w:noProof/>
            <w:sz w:val="20"/>
            <w:szCs w:val="20"/>
          </w:rPr>
          <w:t>3</w:t>
        </w:r>
        <w:r w:rsidRPr="002F2912">
          <w:rPr>
            <w:sz w:val="20"/>
            <w:szCs w:val="20"/>
          </w:rPr>
          <w:fldChar w:fldCharType="end"/>
        </w:r>
      </w:p>
    </w:sdtContent>
  </w:sdt>
  <w:p w:rsidR="00422185" w:rsidRDefault="004221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5"/>
        <w:sz w:val="28"/>
        <w:szCs w:val="2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422" w:hanging="85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  <w:rPr>
        <w:rFonts w:hint="default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3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6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7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8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6"/>
        <w:sz w:val="28"/>
        <w:szCs w:val="28"/>
      </w:rPr>
    </w:lvl>
  </w:abstractNum>
  <w:abstractNum w:abstractNumId="19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0" w15:restartNumberingAfterBreak="0">
    <w:nsid w:val="00000017"/>
    <w:multiLevelType w:val="singleLevel"/>
    <w:tmpl w:val="00000017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1" w15:restartNumberingAfterBreak="0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9"/>
    <w:multiLevelType w:val="singleLevel"/>
    <w:tmpl w:val="00000019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23" w15:restartNumberingAfterBreak="0">
    <w:nsid w:val="0000001A"/>
    <w:multiLevelType w:val="singleLevel"/>
    <w:tmpl w:val="0000001A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4" w15:restartNumberingAfterBreak="0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-643"/>
        </w:tabs>
        <w:ind w:left="786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D"/>
    <w:multiLevelType w:val="singleLevel"/>
    <w:tmpl w:val="0000001D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sz w:val="28"/>
        <w:szCs w:val="28"/>
      </w:rPr>
    </w:lvl>
  </w:abstractNum>
  <w:abstractNum w:abstractNumId="27" w15:restartNumberingAfterBreak="0">
    <w:nsid w:val="0000001E"/>
    <w:multiLevelType w:val="singleLevel"/>
    <w:tmpl w:val="0000001E"/>
    <w:name w:val="WW8Num4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8" w15:restartNumberingAfterBreak="0">
    <w:nsid w:val="0000001F"/>
    <w:multiLevelType w:val="singleLevel"/>
    <w:tmpl w:val="0000001F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9" w15:restartNumberingAfterBreak="0">
    <w:nsid w:val="00000020"/>
    <w:multiLevelType w:val="singleLevel"/>
    <w:tmpl w:val="00000020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30" w15:restartNumberingAfterBreak="0">
    <w:nsid w:val="00000021"/>
    <w:multiLevelType w:val="singleLevel"/>
    <w:tmpl w:val="00000021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1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2" w15:restartNumberingAfterBreak="0">
    <w:nsid w:val="00000023"/>
    <w:multiLevelType w:val="multilevel"/>
    <w:tmpl w:val="12C45A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4352373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0A1151CF"/>
    <w:multiLevelType w:val="hybridMultilevel"/>
    <w:tmpl w:val="6F60210C"/>
    <w:lvl w:ilvl="0" w:tplc="046CEA2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0B5A34FB"/>
    <w:multiLevelType w:val="hybridMultilevel"/>
    <w:tmpl w:val="AF329360"/>
    <w:lvl w:ilvl="0" w:tplc="68A60F7E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0BC94ACA"/>
    <w:multiLevelType w:val="hybridMultilevel"/>
    <w:tmpl w:val="F984CA02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F23531E"/>
    <w:multiLevelType w:val="hybridMultilevel"/>
    <w:tmpl w:val="EBF0133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4DF51AE"/>
    <w:multiLevelType w:val="hybridMultilevel"/>
    <w:tmpl w:val="E286AE5E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96A3604"/>
    <w:multiLevelType w:val="hybridMultilevel"/>
    <w:tmpl w:val="015EB7C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36461D7"/>
    <w:multiLevelType w:val="multilevel"/>
    <w:tmpl w:val="0AB079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24ED5DE3"/>
    <w:multiLevelType w:val="multilevel"/>
    <w:tmpl w:val="520269E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 w15:restartNumberingAfterBreak="0">
    <w:nsid w:val="291A1311"/>
    <w:multiLevelType w:val="hybridMultilevel"/>
    <w:tmpl w:val="43DCBFB4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29A13C80"/>
    <w:multiLevelType w:val="multilevel"/>
    <w:tmpl w:val="68F4AF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380C5DEF"/>
    <w:multiLevelType w:val="hybridMultilevel"/>
    <w:tmpl w:val="D520D082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B283012"/>
    <w:multiLevelType w:val="hybridMultilevel"/>
    <w:tmpl w:val="5DA4D19E"/>
    <w:lvl w:ilvl="0" w:tplc="046CEA2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3963E99"/>
    <w:multiLevelType w:val="hybridMultilevel"/>
    <w:tmpl w:val="28300B9A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B745E29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4"/>
  </w:num>
  <w:num w:numId="2">
    <w:abstractNumId w:val="40"/>
  </w:num>
  <w:num w:numId="3">
    <w:abstractNumId w:val="38"/>
  </w:num>
  <w:num w:numId="4">
    <w:abstractNumId w:val="46"/>
  </w:num>
  <w:num w:numId="5">
    <w:abstractNumId w:val="4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32"/>
  </w:num>
  <w:num w:numId="39">
    <w:abstractNumId w:val="36"/>
  </w:num>
  <w:num w:numId="40">
    <w:abstractNumId w:val="39"/>
  </w:num>
  <w:num w:numId="41">
    <w:abstractNumId w:val="37"/>
  </w:num>
  <w:num w:numId="42">
    <w:abstractNumId w:val="42"/>
  </w:num>
  <w:num w:numId="43">
    <w:abstractNumId w:val="34"/>
  </w:num>
  <w:num w:numId="44">
    <w:abstractNumId w:val="35"/>
  </w:num>
  <w:num w:numId="45">
    <w:abstractNumId w:val="43"/>
  </w:num>
  <w:num w:numId="46">
    <w:abstractNumId w:val="48"/>
  </w:num>
  <w:num w:numId="47">
    <w:abstractNumId w:val="33"/>
  </w:num>
  <w:num w:numId="48">
    <w:abstractNumId w:val="45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912"/>
    <w:rsid w:val="0000144E"/>
    <w:rsid w:val="00002D0A"/>
    <w:rsid w:val="00011EAC"/>
    <w:rsid w:val="00016C6B"/>
    <w:rsid w:val="0003083C"/>
    <w:rsid w:val="00066058"/>
    <w:rsid w:val="00081120"/>
    <w:rsid w:val="00087D9A"/>
    <w:rsid w:val="00092BB3"/>
    <w:rsid w:val="000B0992"/>
    <w:rsid w:val="000B40AB"/>
    <w:rsid w:val="000B47E0"/>
    <w:rsid w:val="000E14C6"/>
    <w:rsid w:val="000E4D9B"/>
    <w:rsid w:val="000E6871"/>
    <w:rsid w:val="000F1A69"/>
    <w:rsid w:val="00122DCE"/>
    <w:rsid w:val="001237FE"/>
    <w:rsid w:val="00140336"/>
    <w:rsid w:val="00147F81"/>
    <w:rsid w:val="001821F7"/>
    <w:rsid w:val="00194867"/>
    <w:rsid w:val="00195360"/>
    <w:rsid w:val="00195C09"/>
    <w:rsid w:val="0019688F"/>
    <w:rsid w:val="001B06EB"/>
    <w:rsid w:val="001B20C9"/>
    <w:rsid w:val="001B4679"/>
    <w:rsid w:val="001C6A43"/>
    <w:rsid w:val="001C70F8"/>
    <w:rsid w:val="001D5660"/>
    <w:rsid w:val="001D6B73"/>
    <w:rsid w:val="001D723B"/>
    <w:rsid w:val="001F0B8C"/>
    <w:rsid w:val="001F689C"/>
    <w:rsid w:val="001F799B"/>
    <w:rsid w:val="00201C84"/>
    <w:rsid w:val="00205B1D"/>
    <w:rsid w:val="00207C09"/>
    <w:rsid w:val="00225CB8"/>
    <w:rsid w:val="002465E1"/>
    <w:rsid w:val="00271494"/>
    <w:rsid w:val="00271B29"/>
    <w:rsid w:val="00281938"/>
    <w:rsid w:val="00282926"/>
    <w:rsid w:val="00285085"/>
    <w:rsid w:val="002A47D2"/>
    <w:rsid w:val="002B75E2"/>
    <w:rsid w:val="002D23C8"/>
    <w:rsid w:val="002F2912"/>
    <w:rsid w:val="002F5BA8"/>
    <w:rsid w:val="00314235"/>
    <w:rsid w:val="003633FF"/>
    <w:rsid w:val="00364165"/>
    <w:rsid w:val="003750C5"/>
    <w:rsid w:val="003B46E0"/>
    <w:rsid w:val="003B5FF4"/>
    <w:rsid w:val="004160AC"/>
    <w:rsid w:val="00422185"/>
    <w:rsid w:val="00423162"/>
    <w:rsid w:val="00432A70"/>
    <w:rsid w:val="004355FD"/>
    <w:rsid w:val="00445521"/>
    <w:rsid w:val="00451184"/>
    <w:rsid w:val="004674E8"/>
    <w:rsid w:val="004715C2"/>
    <w:rsid w:val="00477C0B"/>
    <w:rsid w:val="00483CBF"/>
    <w:rsid w:val="00492D65"/>
    <w:rsid w:val="004B1907"/>
    <w:rsid w:val="004C5C93"/>
    <w:rsid w:val="004D7DDF"/>
    <w:rsid w:val="004E5F89"/>
    <w:rsid w:val="004E6ACD"/>
    <w:rsid w:val="005058A4"/>
    <w:rsid w:val="00515D65"/>
    <w:rsid w:val="0054311C"/>
    <w:rsid w:val="00544B4C"/>
    <w:rsid w:val="00556F97"/>
    <w:rsid w:val="00583A02"/>
    <w:rsid w:val="00585AD8"/>
    <w:rsid w:val="005861F5"/>
    <w:rsid w:val="005925AC"/>
    <w:rsid w:val="00597A45"/>
    <w:rsid w:val="005C0AF1"/>
    <w:rsid w:val="005C44C3"/>
    <w:rsid w:val="005D4980"/>
    <w:rsid w:val="005D6CD6"/>
    <w:rsid w:val="005E61DC"/>
    <w:rsid w:val="005F25D9"/>
    <w:rsid w:val="005F4C07"/>
    <w:rsid w:val="006255D1"/>
    <w:rsid w:val="00644F69"/>
    <w:rsid w:val="00646AEE"/>
    <w:rsid w:val="00651064"/>
    <w:rsid w:val="00653A13"/>
    <w:rsid w:val="006552B3"/>
    <w:rsid w:val="00663795"/>
    <w:rsid w:val="00672112"/>
    <w:rsid w:val="00681677"/>
    <w:rsid w:val="0068194E"/>
    <w:rsid w:val="006853A9"/>
    <w:rsid w:val="0069773F"/>
    <w:rsid w:val="006A0D97"/>
    <w:rsid w:val="006A44EA"/>
    <w:rsid w:val="006B65D9"/>
    <w:rsid w:val="006D4E68"/>
    <w:rsid w:val="006D770C"/>
    <w:rsid w:val="006F37D2"/>
    <w:rsid w:val="007024A4"/>
    <w:rsid w:val="00706EF0"/>
    <w:rsid w:val="00713467"/>
    <w:rsid w:val="00746DB1"/>
    <w:rsid w:val="007753DE"/>
    <w:rsid w:val="007829B0"/>
    <w:rsid w:val="0079449B"/>
    <w:rsid w:val="007D6BE1"/>
    <w:rsid w:val="007F06F6"/>
    <w:rsid w:val="00813B8A"/>
    <w:rsid w:val="00832E1E"/>
    <w:rsid w:val="00837485"/>
    <w:rsid w:val="00865F9E"/>
    <w:rsid w:val="008770C2"/>
    <w:rsid w:val="008773EE"/>
    <w:rsid w:val="00894629"/>
    <w:rsid w:val="0089787C"/>
    <w:rsid w:val="008A0E32"/>
    <w:rsid w:val="008A55EC"/>
    <w:rsid w:val="008D6AE8"/>
    <w:rsid w:val="008E0E3F"/>
    <w:rsid w:val="008F28EA"/>
    <w:rsid w:val="009177C1"/>
    <w:rsid w:val="0092487F"/>
    <w:rsid w:val="009275DE"/>
    <w:rsid w:val="00935DA6"/>
    <w:rsid w:val="00941FF4"/>
    <w:rsid w:val="00957DC2"/>
    <w:rsid w:val="00990A9C"/>
    <w:rsid w:val="009A1341"/>
    <w:rsid w:val="009B603B"/>
    <w:rsid w:val="009C4930"/>
    <w:rsid w:val="009D08A3"/>
    <w:rsid w:val="009D7606"/>
    <w:rsid w:val="009E5171"/>
    <w:rsid w:val="009F1412"/>
    <w:rsid w:val="009F37E3"/>
    <w:rsid w:val="009F4DB8"/>
    <w:rsid w:val="00A01DD4"/>
    <w:rsid w:val="00A12F8D"/>
    <w:rsid w:val="00A17382"/>
    <w:rsid w:val="00A2532B"/>
    <w:rsid w:val="00A4631E"/>
    <w:rsid w:val="00A517E1"/>
    <w:rsid w:val="00A53784"/>
    <w:rsid w:val="00A61498"/>
    <w:rsid w:val="00A70505"/>
    <w:rsid w:val="00A727F0"/>
    <w:rsid w:val="00A9088D"/>
    <w:rsid w:val="00AC6365"/>
    <w:rsid w:val="00AC6AA3"/>
    <w:rsid w:val="00AD3243"/>
    <w:rsid w:val="00AD62BD"/>
    <w:rsid w:val="00AD7779"/>
    <w:rsid w:val="00B076AD"/>
    <w:rsid w:val="00B223CA"/>
    <w:rsid w:val="00B25507"/>
    <w:rsid w:val="00B30722"/>
    <w:rsid w:val="00B41DA2"/>
    <w:rsid w:val="00B451B5"/>
    <w:rsid w:val="00B50C74"/>
    <w:rsid w:val="00B54018"/>
    <w:rsid w:val="00B62AA6"/>
    <w:rsid w:val="00B940D4"/>
    <w:rsid w:val="00B953E2"/>
    <w:rsid w:val="00BA21BA"/>
    <w:rsid w:val="00BA3F54"/>
    <w:rsid w:val="00BD011A"/>
    <w:rsid w:val="00BD114F"/>
    <w:rsid w:val="00BD3D76"/>
    <w:rsid w:val="00BD636E"/>
    <w:rsid w:val="00BE768B"/>
    <w:rsid w:val="00BF6690"/>
    <w:rsid w:val="00C04E1E"/>
    <w:rsid w:val="00C1348D"/>
    <w:rsid w:val="00C248C6"/>
    <w:rsid w:val="00C34E53"/>
    <w:rsid w:val="00C55239"/>
    <w:rsid w:val="00C7735D"/>
    <w:rsid w:val="00C81134"/>
    <w:rsid w:val="00CA178A"/>
    <w:rsid w:val="00CC32ED"/>
    <w:rsid w:val="00CF34A6"/>
    <w:rsid w:val="00D00874"/>
    <w:rsid w:val="00D1323C"/>
    <w:rsid w:val="00D22C0F"/>
    <w:rsid w:val="00D25369"/>
    <w:rsid w:val="00D372F0"/>
    <w:rsid w:val="00D46BDF"/>
    <w:rsid w:val="00D46F77"/>
    <w:rsid w:val="00D717CE"/>
    <w:rsid w:val="00D72557"/>
    <w:rsid w:val="00D8716F"/>
    <w:rsid w:val="00DC0A22"/>
    <w:rsid w:val="00DC3495"/>
    <w:rsid w:val="00DD0026"/>
    <w:rsid w:val="00DD453E"/>
    <w:rsid w:val="00DE1E48"/>
    <w:rsid w:val="00DF3FF8"/>
    <w:rsid w:val="00E125A2"/>
    <w:rsid w:val="00E13C0F"/>
    <w:rsid w:val="00E306FC"/>
    <w:rsid w:val="00E323BB"/>
    <w:rsid w:val="00E352C3"/>
    <w:rsid w:val="00E45FDA"/>
    <w:rsid w:val="00E46784"/>
    <w:rsid w:val="00E522BD"/>
    <w:rsid w:val="00E635FC"/>
    <w:rsid w:val="00E67DD1"/>
    <w:rsid w:val="00EA0E7F"/>
    <w:rsid w:val="00EA1FF6"/>
    <w:rsid w:val="00EA7B35"/>
    <w:rsid w:val="00EB643F"/>
    <w:rsid w:val="00EC0AFF"/>
    <w:rsid w:val="00EC21A0"/>
    <w:rsid w:val="00ED6E8C"/>
    <w:rsid w:val="00EF2BA5"/>
    <w:rsid w:val="00F0259B"/>
    <w:rsid w:val="00F03EEF"/>
    <w:rsid w:val="00F04F97"/>
    <w:rsid w:val="00F065C2"/>
    <w:rsid w:val="00F22DF5"/>
    <w:rsid w:val="00F5095C"/>
    <w:rsid w:val="00F70DFA"/>
    <w:rsid w:val="00F71BEA"/>
    <w:rsid w:val="00F801B9"/>
    <w:rsid w:val="00F80577"/>
    <w:rsid w:val="00F85DAD"/>
    <w:rsid w:val="00FB0C6F"/>
    <w:rsid w:val="00FB501F"/>
    <w:rsid w:val="00FC0C16"/>
    <w:rsid w:val="00FC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9B0D6"/>
  <w15:docId w15:val="{A1F7D3A9-20CA-4E44-926A-28CF6F53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F29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F29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2F2912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eastAsia="Times New Roman" w:hAnsi="Arial" w:cs="Times New Roman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9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2912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a5">
    <w:name w:val="header"/>
    <w:basedOn w:val="a"/>
    <w:link w:val="a6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291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2912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2F2912"/>
    <w:rPr>
      <w:rFonts w:ascii="Arial" w:eastAsia="Times New Roman" w:hAnsi="Arial" w:cs="Times New Roman"/>
      <w:b/>
      <w:bCs/>
      <w:color w:val="000080"/>
      <w:sz w:val="18"/>
      <w:szCs w:val="18"/>
    </w:rPr>
  </w:style>
  <w:style w:type="paragraph" w:styleId="21">
    <w:name w:val="Body Text 2"/>
    <w:basedOn w:val="a"/>
    <w:link w:val="22"/>
    <w:rsid w:val="002F2912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2">
    <w:name w:val="Основной текст 2 Знак"/>
    <w:basedOn w:val="a0"/>
    <w:link w:val="21"/>
    <w:rsid w:val="002F291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Pro-TabName">
    <w:name w:val="Pro-Tab Name"/>
    <w:basedOn w:val="a"/>
    <w:rsid w:val="002F2912"/>
    <w:pPr>
      <w:keepNext/>
      <w:spacing w:before="240" w:after="120"/>
      <w:contextualSpacing/>
    </w:pPr>
    <w:rPr>
      <w:rFonts w:ascii="Tahoma" w:eastAsia="Times New Roman" w:hAnsi="Tahoma" w:cs="Times New Roman"/>
      <w:b/>
      <w:bCs/>
      <w:color w:val="C41C16"/>
      <w:sz w:val="16"/>
      <w:szCs w:val="20"/>
      <w:lang w:eastAsia="ru-RU"/>
    </w:rPr>
  </w:style>
  <w:style w:type="character" w:customStyle="1" w:styleId="a9">
    <w:name w:val="Гипертекстовая ссылка"/>
    <w:uiPriority w:val="99"/>
    <w:rsid w:val="002F2912"/>
    <w:rPr>
      <w:b/>
      <w:color w:val="008000"/>
    </w:rPr>
  </w:style>
  <w:style w:type="paragraph" w:customStyle="1" w:styleId="aa">
    <w:name w:val="Прижатый влево"/>
    <w:basedOn w:val="a"/>
    <w:next w:val="a"/>
    <w:rsid w:val="002F291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"/>
    <w:basedOn w:val="a"/>
    <w:link w:val="ac"/>
    <w:rsid w:val="002F2912"/>
    <w:pPr>
      <w:jc w:val="both"/>
    </w:pPr>
    <w:rPr>
      <w:rFonts w:eastAsia="Times New Roman" w:cs="Times New Roman"/>
      <w:szCs w:val="20"/>
    </w:rPr>
  </w:style>
  <w:style w:type="character" w:customStyle="1" w:styleId="ac">
    <w:name w:val="Основной текст Знак"/>
    <w:basedOn w:val="a0"/>
    <w:link w:val="ab"/>
    <w:rsid w:val="002F291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2F29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2F29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WW8Num1z0">
    <w:name w:val="WW8Num1z0"/>
    <w:rsid w:val="002F2912"/>
    <w:rPr>
      <w:rFonts w:ascii="Symbol" w:hAnsi="Symbol" w:cs="Symbol" w:hint="default"/>
      <w:sz w:val="28"/>
      <w:szCs w:val="28"/>
    </w:rPr>
  </w:style>
  <w:style w:type="character" w:customStyle="1" w:styleId="WW8Num1z1">
    <w:name w:val="WW8Num1z1"/>
    <w:rsid w:val="002F2912"/>
    <w:rPr>
      <w:rFonts w:ascii="Courier New" w:hAnsi="Courier New" w:cs="Courier New" w:hint="default"/>
    </w:rPr>
  </w:style>
  <w:style w:type="character" w:customStyle="1" w:styleId="WW8Num1z2">
    <w:name w:val="WW8Num1z2"/>
    <w:rsid w:val="002F2912"/>
    <w:rPr>
      <w:rFonts w:ascii="Wingdings" w:hAnsi="Wingdings" w:cs="Wingdings" w:hint="default"/>
    </w:rPr>
  </w:style>
  <w:style w:type="character" w:customStyle="1" w:styleId="WW8Num2z0">
    <w:name w:val="WW8Num2z0"/>
    <w:rsid w:val="002F2912"/>
    <w:rPr>
      <w:rFonts w:ascii="Symbol" w:hAnsi="Symbol" w:cs="Symbol" w:hint="default"/>
    </w:rPr>
  </w:style>
  <w:style w:type="character" w:customStyle="1" w:styleId="WW8Num2z1">
    <w:name w:val="WW8Num2z1"/>
    <w:rsid w:val="002F2912"/>
    <w:rPr>
      <w:rFonts w:ascii="Courier New" w:hAnsi="Courier New" w:cs="Courier New" w:hint="default"/>
    </w:rPr>
  </w:style>
  <w:style w:type="character" w:customStyle="1" w:styleId="WW8Num2z2">
    <w:name w:val="WW8Num2z2"/>
    <w:rsid w:val="002F2912"/>
    <w:rPr>
      <w:rFonts w:ascii="Wingdings" w:hAnsi="Wingdings" w:cs="Wingdings" w:hint="default"/>
    </w:rPr>
  </w:style>
  <w:style w:type="character" w:customStyle="1" w:styleId="WW8Num3z0">
    <w:name w:val="WW8Num3z0"/>
    <w:rsid w:val="002F2912"/>
    <w:rPr>
      <w:rFonts w:ascii="Symbol" w:hAnsi="Symbol" w:cs="Symbol" w:hint="default"/>
      <w:sz w:val="28"/>
      <w:szCs w:val="28"/>
    </w:rPr>
  </w:style>
  <w:style w:type="character" w:customStyle="1" w:styleId="WW8Num3z1">
    <w:name w:val="WW8Num3z1"/>
    <w:rsid w:val="002F2912"/>
    <w:rPr>
      <w:rFonts w:ascii="Courier New" w:hAnsi="Courier New" w:cs="Courier New" w:hint="default"/>
    </w:rPr>
  </w:style>
  <w:style w:type="character" w:customStyle="1" w:styleId="WW8Num3z2">
    <w:name w:val="WW8Num3z2"/>
    <w:rsid w:val="002F2912"/>
    <w:rPr>
      <w:rFonts w:ascii="Wingdings" w:hAnsi="Wingdings" w:cs="Wingdings" w:hint="default"/>
    </w:rPr>
  </w:style>
  <w:style w:type="character" w:customStyle="1" w:styleId="WW8Num4z0">
    <w:name w:val="WW8Num4z0"/>
    <w:rsid w:val="002F2912"/>
    <w:rPr>
      <w:rFonts w:ascii="Symbol" w:hAnsi="Symbol" w:cs="Symbol" w:hint="default"/>
    </w:rPr>
  </w:style>
  <w:style w:type="character" w:customStyle="1" w:styleId="WW8Num4z1">
    <w:name w:val="WW8Num4z1"/>
    <w:rsid w:val="002F2912"/>
    <w:rPr>
      <w:rFonts w:ascii="Courier New" w:hAnsi="Courier New" w:cs="Courier New" w:hint="default"/>
    </w:rPr>
  </w:style>
  <w:style w:type="character" w:customStyle="1" w:styleId="WW8Num4z2">
    <w:name w:val="WW8Num4z2"/>
    <w:rsid w:val="002F2912"/>
    <w:rPr>
      <w:rFonts w:ascii="Wingdings" w:hAnsi="Wingdings" w:cs="Wingdings" w:hint="default"/>
    </w:rPr>
  </w:style>
  <w:style w:type="character" w:customStyle="1" w:styleId="WW8Num5z0">
    <w:name w:val="WW8Num5z0"/>
    <w:rsid w:val="002F2912"/>
    <w:rPr>
      <w:rFonts w:ascii="Symbol" w:hAnsi="Symbol" w:cs="Symbol" w:hint="default"/>
    </w:rPr>
  </w:style>
  <w:style w:type="character" w:customStyle="1" w:styleId="WW8Num5z1">
    <w:name w:val="WW8Num5z1"/>
    <w:rsid w:val="002F2912"/>
    <w:rPr>
      <w:rFonts w:ascii="Courier New" w:hAnsi="Courier New" w:cs="Courier New" w:hint="default"/>
    </w:rPr>
  </w:style>
  <w:style w:type="character" w:customStyle="1" w:styleId="WW8Num5z2">
    <w:name w:val="WW8Num5z2"/>
    <w:rsid w:val="002F2912"/>
    <w:rPr>
      <w:rFonts w:ascii="Wingdings" w:hAnsi="Wingdings" w:cs="Wingdings" w:hint="default"/>
    </w:rPr>
  </w:style>
  <w:style w:type="character" w:customStyle="1" w:styleId="WW8Num6z0">
    <w:name w:val="WW8Num6z0"/>
    <w:rsid w:val="002F2912"/>
    <w:rPr>
      <w:rFonts w:ascii="Symbol" w:hAnsi="Symbol" w:cs="Symbol" w:hint="default"/>
    </w:rPr>
  </w:style>
  <w:style w:type="character" w:customStyle="1" w:styleId="WW8Num6z1">
    <w:name w:val="WW8Num6z1"/>
    <w:rsid w:val="002F2912"/>
    <w:rPr>
      <w:rFonts w:ascii="Courier New" w:hAnsi="Courier New" w:cs="Courier New" w:hint="default"/>
    </w:rPr>
  </w:style>
  <w:style w:type="character" w:customStyle="1" w:styleId="WW8Num6z2">
    <w:name w:val="WW8Num6z2"/>
    <w:rsid w:val="002F2912"/>
    <w:rPr>
      <w:rFonts w:ascii="Wingdings" w:hAnsi="Wingdings" w:cs="Wingdings" w:hint="default"/>
    </w:rPr>
  </w:style>
  <w:style w:type="character" w:customStyle="1" w:styleId="WW8Num7z0">
    <w:name w:val="WW8Num7z0"/>
    <w:rsid w:val="002F2912"/>
    <w:rPr>
      <w:rFonts w:ascii="Symbol" w:hAnsi="Symbol" w:cs="Symbol" w:hint="default"/>
      <w:sz w:val="28"/>
      <w:szCs w:val="28"/>
    </w:rPr>
  </w:style>
  <w:style w:type="character" w:customStyle="1" w:styleId="WW8Num7z1">
    <w:name w:val="WW8Num7z1"/>
    <w:rsid w:val="002F2912"/>
    <w:rPr>
      <w:rFonts w:ascii="Courier New" w:hAnsi="Courier New" w:cs="Courier New" w:hint="default"/>
    </w:rPr>
  </w:style>
  <w:style w:type="character" w:customStyle="1" w:styleId="WW8Num7z2">
    <w:name w:val="WW8Num7z2"/>
    <w:rsid w:val="002F2912"/>
    <w:rPr>
      <w:rFonts w:ascii="Wingdings" w:hAnsi="Wingdings" w:cs="Wingdings" w:hint="default"/>
    </w:rPr>
  </w:style>
  <w:style w:type="character" w:customStyle="1" w:styleId="WW8Num8z0">
    <w:name w:val="WW8Num8z0"/>
    <w:rsid w:val="002F2912"/>
    <w:rPr>
      <w:rFonts w:ascii="Symbol" w:hAnsi="Symbol" w:cs="Symbol" w:hint="default"/>
      <w:spacing w:val="-5"/>
      <w:sz w:val="28"/>
      <w:szCs w:val="28"/>
    </w:rPr>
  </w:style>
  <w:style w:type="character" w:customStyle="1" w:styleId="WW8Num8z1">
    <w:name w:val="WW8Num8z1"/>
    <w:rsid w:val="002F2912"/>
    <w:rPr>
      <w:rFonts w:ascii="Courier New" w:hAnsi="Courier New" w:cs="Courier New" w:hint="default"/>
    </w:rPr>
  </w:style>
  <w:style w:type="character" w:customStyle="1" w:styleId="WW8Num8z2">
    <w:name w:val="WW8Num8z2"/>
    <w:rsid w:val="002F2912"/>
    <w:rPr>
      <w:rFonts w:ascii="Wingdings" w:hAnsi="Wingdings" w:cs="Wingdings" w:hint="default"/>
    </w:rPr>
  </w:style>
  <w:style w:type="character" w:customStyle="1" w:styleId="WW8Num9z0">
    <w:name w:val="WW8Num9z0"/>
    <w:rsid w:val="002F2912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F2912"/>
    <w:rPr>
      <w:rFonts w:ascii="Courier New" w:hAnsi="Courier New" w:cs="Courier New" w:hint="default"/>
    </w:rPr>
  </w:style>
  <w:style w:type="character" w:customStyle="1" w:styleId="WW8Num9z2">
    <w:name w:val="WW8Num9z2"/>
    <w:rsid w:val="002F2912"/>
    <w:rPr>
      <w:rFonts w:ascii="Wingdings" w:hAnsi="Wingdings" w:cs="Wingdings" w:hint="default"/>
    </w:rPr>
  </w:style>
  <w:style w:type="character" w:customStyle="1" w:styleId="WW8Num9z3">
    <w:name w:val="WW8Num9z3"/>
    <w:rsid w:val="002F2912"/>
    <w:rPr>
      <w:rFonts w:ascii="Symbol" w:hAnsi="Symbol" w:cs="Symbol" w:hint="default"/>
    </w:rPr>
  </w:style>
  <w:style w:type="character" w:customStyle="1" w:styleId="WW8Num10z0">
    <w:name w:val="WW8Num10z0"/>
    <w:rsid w:val="002F2912"/>
    <w:rPr>
      <w:rFonts w:hint="default"/>
      <w:sz w:val="28"/>
      <w:szCs w:val="28"/>
    </w:rPr>
  </w:style>
  <w:style w:type="character" w:customStyle="1" w:styleId="WW8Num11z0">
    <w:name w:val="WW8Num11z0"/>
    <w:rsid w:val="002F2912"/>
    <w:rPr>
      <w:rFonts w:ascii="Symbol" w:hAnsi="Symbol" w:cs="Symbol" w:hint="default"/>
    </w:rPr>
  </w:style>
  <w:style w:type="character" w:customStyle="1" w:styleId="WW8Num11z1">
    <w:name w:val="WW8Num11z1"/>
    <w:rsid w:val="002F2912"/>
    <w:rPr>
      <w:rFonts w:ascii="Courier New" w:hAnsi="Courier New" w:cs="Courier New" w:hint="default"/>
    </w:rPr>
  </w:style>
  <w:style w:type="character" w:customStyle="1" w:styleId="WW8Num11z2">
    <w:name w:val="WW8Num11z2"/>
    <w:rsid w:val="002F2912"/>
    <w:rPr>
      <w:rFonts w:ascii="Wingdings" w:hAnsi="Wingdings" w:cs="Wingdings" w:hint="default"/>
    </w:rPr>
  </w:style>
  <w:style w:type="character" w:customStyle="1" w:styleId="WW8Num12z0">
    <w:name w:val="WW8Num12z0"/>
    <w:rsid w:val="002F2912"/>
    <w:rPr>
      <w:rFonts w:ascii="Symbol" w:hAnsi="Symbol" w:cs="Symbol" w:hint="default"/>
    </w:rPr>
  </w:style>
  <w:style w:type="character" w:customStyle="1" w:styleId="WW8Num12z1">
    <w:name w:val="WW8Num12z1"/>
    <w:rsid w:val="002F2912"/>
    <w:rPr>
      <w:rFonts w:ascii="Courier New" w:hAnsi="Courier New" w:cs="Courier New" w:hint="default"/>
    </w:rPr>
  </w:style>
  <w:style w:type="character" w:customStyle="1" w:styleId="WW8Num12z2">
    <w:name w:val="WW8Num12z2"/>
    <w:rsid w:val="002F2912"/>
    <w:rPr>
      <w:rFonts w:ascii="Wingdings" w:hAnsi="Wingdings" w:cs="Wingdings" w:hint="default"/>
    </w:rPr>
  </w:style>
  <w:style w:type="character" w:customStyle="1" w:styleId="WW8Num13z0">
    <w:name w:val="WW8Num13z0"/>
    <w:rsid w:val="002F2912"/>
    <w:rPr>
      <w:rFonts w:ascii="Symbol" w:hAnsi="Symbol" w:cs="Symbol" w:hint="default"/>
      <w:sz w:val="28"/>
      <w:szCs w:val="28"/>
    </w:rPr>
  </w:style>
  <w:style w:type="character" w:customStyle="1" w:styleId="WW8Num13z1">
    <w:name w:val="WW8Num13z1"/>
    <w:rsid w:val="002F2912"/>
    <w:rPr>
      <w:rFonts w:ascii="Courier New" w:hAnsi="Courier New" w:cs="Courier New" w:hint="default"/>
    </w:rPr>
  </w:style>
  <w:style w:type="character" w:customStyle="1" w:styleId="WW8Num13z2">
    <w:name w:val="WW8Num13z2"/>
    <w:rsid w:val="002F2912"/>
    <w:rPr>
      <w:rFonts w:ascii="Wingdings" w:hAnsi="Wingdings" w:cs="Wingdings" w:hint="default"/>
    </w:rPr>
  </w:style>
  <w:style w:type="character" w:customStyle="1" w:styleId="WW8Num14z0">
    <w:name w:val="WW8Num14z0"/>
    <w:rsid w:val="002F2912"/>
    <w:rPr>
      <w:rFonts w:ascii="Symbol" w:hAnsi="Symbol" w:cs="Symbol" w:hint="default"/>
    </w:rPr>
  </w:style>
  <w:style w:type="character" w:customStyle="1" w:styleId="WW8Num14z1">
    <w:name w:val="WW8Num14z1"/>
    <w:rsid w:val="002F2912"/>
    <w:rPr>
      <w:rFonts w:ascii="Courier New" w:hAnsi="Courier New" w:cs="Courier New" w:hint="default"/>
    </w:rPr>
  </w:style>
  <w:style w:type="character" w:customStyle="1" w:styleId="WW8Num14z2">
    <w:name w:val="WW8Num14z2"/>
    <w:rsid w:val="002F2912"/>
    <w:rPr>
      <w:rFonts w:ascii="Wingdings" w:hAnsi="Wingdings" w:cs="Wingdings" w:hint="default"/>
    </w:rPr>
  </w:style>
  <w:style w:type="character" w:customStyle="1" w:styleId="WW8Num15z0">
    <w:name w:val="WW8Num15z0"/>
    <w:rsid w:val="002F2912"/>
    <w:rPr>
      <w:rFonts w:ascii="Times New Roman" w:hAnsi="Times New Roman" w:cs="Times New Roman" w:hint="default"/>
      <w:bCs/>
      <w:color w:val="auto"/>
      <w:sz w:val="28"/>
      <w:szCs w:val="28"/>
    </w:rPr>
  </w:style>
  <w:style w:type="character" w:customStyle="1" w:styleId="WW8Num15z1">
    <w:name w:val="WW8Num15z1"/>
    <w:rsid w:val="002F2912"/>
  </w:style>
  <w:style w:type="character" w:customStyle="1" w:styleId="WW8Num15z2">
    <w:name w:val="WW8Num15z2"/>
    <w:rsid w:val="002F2912"/>
  </w:style>
  <w:style w:type="character" w:customStyle="1" w:styleId="WW8Num15z3">
    <w:name w:val="WW8Num15z3"/>
    <w:rsid w:val="002F2912"/>
  </w:style>
  <w:style w:type="character" w:customStyle="1" w:styleId="WW8Num15z4">
    <w:name w:val="WW8Num15z4"/>
    <w:rsid w:val="002F2912"/>
  </w:style>
  <w:style w:type="character" w:customStyle="1" w:styleId="WW8Num15z5">
    <w:name w:val="WW8Num15z5"/>
    <w:rsid w:val="002F2912"/>
  </w:style>
  <w:style w:type="character" w:customStyle="1" w:styleId="WW8Num15z6">
    <w:name w:val="WW8Num15z6"/>
    <w:rsid w:val="002F2912"/>
  </w:style>
  <w:style w:type="character" w:customStyle="1" w:styleId="WW8Num15z7">
    <w:name w:val="WW8Num15z7"/>
    <w:rsid w:val="002F2912"/>
  </w:style>
  <w:style w:type="character" w:customStyle="1" w:styleId="WW8Num15z8">
    <w:name w:val="WW8Num15z8"/>
    <w:rsid w:val="002F2912"/>
  </w:style>
  <w:style w:type="character" w:customStyle="1" w:styleId="WW8Num16z0">
    <w:name w:val="WW8Num16z0"/>
    <w:rsid w:val="002F2912"/>
    <w:rPr>
      <w:rFonts w:ascii="Symbol" w:hAnsi="Symbol" w:cs="Symbol" w:hint="default"/>
      <w:sz w:val="28"/>
      <w:szCs w:val="28"/>
    </w:rPr>
  </w:style>
  <w:style w:type="character" w:customStyle="1" w:styleId="WW8Num16z1">
    <w:name w:val="WW8Num16z1"/>
    <w:rsid w:val="002F2912"/>
    <w:rPr>
      <w:rFonts w:ascii="Courier New" w:hAnsi="Courier New" w:cs="Courier New" w:hint="default"/>
    </w:rPr>
  </w:style>
  <w:style w:type="character" w:customStyle="1" w:styleId="WW8Num16z2">
    <w:name w:val="WW8Num16z2"/>
    <w:rsid w:val="002F2912"/>
    <w:rPr>
      <w:rFonts w:ascii="Wingdings" w:hAnsi="Wingdings" w:cs="Wingdings" w:hint="default"/>
    </w:rPr>
  </w:style>
  <w:style w:type="character" w:customStyle="1" w:styleId="WW8Num17z0">
    <w:name w:val="WW8Num17z0"/>
    <w:rsid w:val="002F2912"/>
    <w:rPr>
      <w:rFonts w:ascii="Symbol" w:hAnsi="Symbol" w:cs="Symbol" w:hint="default"/>
    </w:rPr>
  </w:style>
  <w:style w:type="character" w:customStyle="1" w:styleId="WW8Num17z1">
    <w:name w:val="WW8Num17z1"/>
    <w:rsid w:val="002F2912"/>
    <w:rPr>
      <w:rFonts w:ascii="Courier New" w:hAnsi="Courier New" w:cs="Courier New" w:hint="default"/>
    </w:rPr>
  </w:style>
  <w:style w:type="character" w:customStyle="1" w:styleId="WW8Num17z2">
    <w:name w:val="WW8Num17z2"/>
    <w:rsid w:val="002F2912"/>
    <w:rPr>
      <w:rFonts w:ascii="Wingdings" w:hAnsi="Wingdings" w:cs="Wingdings" w:hint="default"/>
    </w:rPr>
  </w:style>
  <w:style w:type="character" w:customStyle="1" w:styleId="WW8Num18z0">
    <w:name w:val="WW8Num18z0"/>
    <w:rsid w:val="002F2912"/>
    <w:rPr>
      <w:rFonts w:ascii="Symbol" w:hAnsi="Symbol" w:cs="Symbol" w:hint="default"/>
      <w:sz w:val="28"/>
      <w:szCs w:val="28"/>
    </w:rPr>
  </w:style>
  <w:style w:type="character" w:customStyle="1" w:styleId="WW8Num18z1">
    <w:name w:val="WW8Num18z1"/>
    <w:rsid w:val="002F2912"/>
    <w:rPr>
      <w:rFonts w:ascii="Courier New" w:hAnsi="Courier New" w:cs="Courier New" w:hint="default"/>
    </w:rPr>
  </w:style>
  <w:style w:type="character" w:customStyle="1" w:styleId="WW8Num18z2">
    <w:name w:val="WW8Num18z2"/>
    <w:rsid w:val="002F2912"/>
    <w:rPr>
      <w:rFonts w:ascii="Wingdings" w:hAnsi="Wingdings" w:cs="Wingdings" w:hint="default"/>
    </w:rPr>
  </w:style>
  <w:style w:type="character" w:customStyle="1" w:styleId="WW8Num19z0">
    <w:name w:val="WW8Num19z0"/>
    <w:rsid w:val="002F2912"/>
    <w:rPr>
      <w:rFonts w:ascii="Symbol" w:hAnsi="Symbol" w:cs="Symbol" w:hint="default"/>
    </w:rPr>
  </w:style>
  <w:style w:type="character" w:customStyle="1" w:styleId="WW8Num19z1">
    <w:name w:val="WW8Num19z1"/>
    <w:rsid w:val="002F2912"/>
    <w:rPr>
      <w:rFonts w:ascii="Courier New" w:hAnsi="Courier New" w:cs="Courier New" w:hint="default"/>
    </w:rPr>
  </w:style>
  <w:style w:type="character" w:customStyle="1" w:styleId="WW8Num19z2">
    <w:name w:val="WW8Num19z2"/>
    <w:rsid w:val="002F2912"/>
    <w:rPr>
      <w:rFonts w:ascii="Wingdings" w:hAnsi="Wingdings" w:cs="Wingdings" w:hint="default"/>
    </w:rPr>
  </w:style>
  <w:style w:type="character" w:customStyle="1" w:styleId="WW8Num20z0">
    <w:name w:val="WW8Num20z0"/>
    <w:rsid w:val="002F2912"/>
    <w:rPr>
      <w:rFonts w:ascii="Symbol" w:hAnsi="Symbol" w:cs="Symbol" w:hint="default"/>
      <w:sz w:val="28"/>
      <w:szCs w:val="28"/>
    </w:rPr>
  </w:style>
  <w:style w:type="character" w:customStyle="1" w:styleId="WW8Num20z1">
    <w:name w:val="WW8Num20z1"/>
    <w:rsid w:val="002F2912"/>
    <w:rPr>
      <w:rFonts w:ascii="Courier New" w:hAnsi="Courier New" w:cs="Courier New" w:hint="default"/>
    </w:rPr>
  </w:style>
  <w:style w:type="character" w:customStyle="1" w:styleId="WW8Num20z2">
    <w:name w:val="WW8Num20z2"/>
    <w:rsid w:val="002F2912"/>
    <w:rPr>
      <w:rFonts w:ascii="Wingdings" w:hAnsi="Wingdings" w:cs="Wingdings" w:hint="default"/>
    </w:rPr>
  </w:style>
  <w:style w:type="character" w:customStyle="1" w:styleId="WW8Num21z0">
    <w:name w:val="WW8Num21z0"/>
    <w:rsid w:val="002F2912"/>
    <w:rPr>
      <w:rFonts w:ascii="Symbol" w:hAnsi="Symbol" w:cs="Symbol" w:hint="default"/>
      <w:sz w:val="28"/>
      <w:szCs w:val="28"/>
    </w:rPr>
  </w:style>
  <w:style w:type="character" w:customStyle="1" w:styleId="WW8Num21z1">
    <w:name w:val="WW8Num21z1"/>
    <w:rsid w:val="002F2912"/>
    <w:rPr>
      <w:rFonts w:ascii="Courier New" w:hAnsi="Courier New" w:cs="Courier New" w:hint="default"/>
    </w:rPr>
  </w:style>
  <w:style w:type="character" w:customStyle="1" w:styleId="WW8Num21z2">
    <w:name w:val="WW8Num21z2"/>
    <w:rsid w:val="002F2912"/>
    <w:rPr>
      <w:rFonts w:ascii="Wingdings" w:hAnsi="Wingdings" w:cs="Wingdings" w:hint="default"/>
    </w:rPr>
  </w:style>
  <w:style w:type="character" w:customStyle="1" w:styleId="WW8Num22z0">
    <w:name w:val="WW8Num22z0"/>
    <w:rsid w:val="002F2912"/>
    <w:rPr>
      <w:rFonts w:ascii="Symbol" w:hAnsi="Symbol" w:cs="Symbol" w:hint="default"/>
      <w:sz w:val="28"/>
      <w:szCs w:val="28"/>
    </w:rPr>
  </w:style>
  <w:style w:type="character" w:customStyle="1" w:styleId="WW8Num22z1">
    <w:name w:val="WW8Num22z1"/>
    <w:rsid w:val="002F2912"/>
    <w:rPr>
      <w:rFonts w:ascii="Courier New" w:hAnsi="Courier New" w:cs="Courier New" w:hint="default"/>
    </w:rPr>
  </w:style>
  <w:style w:type="character" w:customStyle="1" w:styleId="WW8Num22z2">
    <w:name w:val="WW8Num22z2"/>
    <w:rsid w:val="002F2912"/>
    <w:rPr>
      <w:rFonts w:ascii="Wingdings" w:hAnsi="Wingdings" w:cs="Wingdings" w:hint="default"/>
    </w:rPr>
  </w:style>
  <w:style w:type="character" w:customStyle="1" w:styleId="WW8Num23z0">
    <w:name w:val="WW8Num23z0"/>
    <w:rsid w:val="002F2912"/>
    <w:rPr>
      <w:rFonts w:ascii="Symbol" w:hAnsi="Symbol" w:cs="Symbol" w:hint="default"/>
    </w:rPr>
  </w:style>
  <w:style w:type="character" w:customStyle="1" w:styleId="WW8Num23z1">
    <w:name w:val="WW8Num23z1"/>
    <w:rsid w:val="002F2912"/>
    <w:rPr>
      <w:rFonts w:ascii="Courier New" w:hAnsi="Courier New" w:cs="Courier New" w:hint="default"/>
    </w:rPr>
  </w:style>
  <w:style w:type="character" w:customStyle="1" w:styleId="WW8Num23z2">
    <w:name w:val="WW8Num23z2"/>
    <w:rsid w:val="002F2912"/>
    <w:rPr>
      <w:rFonts w:ascii="Wingdings" w:hAnsi="Wingdings" w:cs="Wingdings" w:hint="default"/>
    </w:rPr>
  </w:style>
  <w:style w:type="character" w:customStyle="1" w:styleId="WW8Num24z0">
    <w:name w:val="WW8Num24z0"/>
    <w:rsid w:val="002F2912"/>
    <w:rPr>
      <w:rFonts w:ascii="Symbol" w:hAnsi="Symbol" w:cs="Symbol" w:hint="default"/>
    </w:rPr>
  </w:style>
  <w:style w:type="character" w:customStyle="1" w:styleId="WW8Num24z1">
    <w:name w:val="WW8Num24z1"/>
    <w:rsid w:val="002F2912"/>
    <w:rPr>
      <w:rFonts w:ascii="Courier New" w:hAnsi="Courier New" w:cs="Courier New" w:hint="default"/>
    </w:rPr>
  </w:style>
  <w:style w:type="character" w:customStyle="1" w:styleId="WW8Num24z2">
    <w:name w:val="WW8Num24z2"/>
    <w:rsid w:val="002F2912"/>
    <w:rPr>
      <w:rFonts w:ascii="Wingdings" w:hAnsi="Wingdings" w:cs="Wingdings" w:hint="default"/>
    </w:rPr>
  </w:style>
  <w:style w:type="character" w:customStyle="1" w:styleId="WW8Num25z0">
    <w:name w:val="WW8Num25z0"/>
    <w:rsid w:val="002F2912"/>
    <w:rPr>
      <w:rFonts w:ascii="Symbol" w:hAnsi="Symbol" w:cs="Symbol" w:hint="default"/>
      <w:sz w:val="28"/>
      <w:szCs w:val="28"/>
    </w:rPr>
  </w:style>
  <w:style w:type="character" w:customStyle="1" w:styleId="WW8Num25z1">
    <w:name w:val="WW8Num25z1"/>
    <w:rsid w:val="002F2912"/>
    <w:rPr>
      <w:rFonts w:ascii="Courier New" w:hAnsi="Courier New" w:cs="Courier New" w:hint="default"/>
    </w:rPr>
  </w:style>
  <w:style w:type="character" w:customStyle="1" w:styleId="WW8Num25z2">
    <w:name w:val="WW8Num25z2"/>
    <w:rsid w:val="002F2912"/>
    <w:rPr>
      <w:rFonts w:ascii="Wingdings" w:hAnsi="Wingdings" w:cs="Wingdings" w:hint="default"/>
    </w:rPr>
  </w:style>
  <w:style w:type="character" w:customStyle="1" w:styleId="WW8Num26z0">
    <w:name w:val="WW8Num26z0"/>
    <w:rsid w:val="002F2912"/>
    <w:rPr>
      <w:rFonts w:ascii="Symbol" w:hAnsi="Symbol" w:cs="Symbol" w:hint="default"/>
      <w:spacing w:val="-6"/>
      <w:sz w:val="28"/>
      <w:szCs w:val="28"/>
    </w:rPr>
  </w:style>
  <w:style w:type="character" w:customStyle="1" w:styleId="WW8Num26z1">
    <w:name w:val="WW8Num26z1"/>
    <w:rsid w:val="002F2912"/>
    <w:rPr>
      <w:rFonts w:ascii="Courier New" w:hAnsi="Courier New" w:cs="Courier New" w:hint="default"/>
    </w:rPr>
  </w:style>
  <w:style w:type="character" w:customStyle="1" w:styleId="WW8Num26z2">
    <w:name w:val="WW8Num26z2"/>
    <w:rsid w:val="002F2912"/>
    <w:rPr>
      <w:rFonts w:ascii="Wingdings" w:hAnsi="Wingdings" w:cs="Wingdings" w:hint="default"/>
    </w:rPr>
  </w:style>
  <w:style w:type="character" w:customStyle="1" w:styleId="WW8Num27z0">
    <w:name w:val="WW8Num27z0"/>
    <w:rsid w:val="002F2912"/>
  </w:style>
  <w:style w:type="character" w:customStyle="1" w:styleId="WW8Num27z1">
    <w:name w:val="WW8Num27z1"/>
    <w:rsid w:val="002F2912"/>
  </w:style>
  <w:style w:type="character" w:customStyle="1" w:styleId="WW8Num27z2">
    <w:name w:val="WW8Num27z2"/>
    <w:rsid w:val="002F2912"/>
  </w:style>
  <w:style w:type="character" w:customStyle="1" w:styleId="WW8Num27z3">
    <w:name w:val="WW8Num27z3"/>
    <w:rsid w:val="002F2912"/>
  </w:style>
  <w:style w:type="character" w:customStyle="1" w:styleId="WW8Num27z4">
    <w:name w:val="WW8Num27z4"/>
    <w:rsid w:val="002F2912"/>
  </w:style>
  <w:style w:type="character" w:customStyle="1" w:styleId="WW8Num27z5">
    <w:name w:val="WW8Num27z5"/>
    <w:rsid w:val="002F2912"/>
  </w:style>
  <w:style w:type="character" w:customStyle="1" w:styleId="WW8Num27z6">
    <w:name w:val="WW8Num27z6"/>
    <w:rsid w:val="002F2912"/>
  </w:style>
  <w:style w:type="character" w:customStyle="1" w:styleId="WW8Num27z7">
    <w:name w:val="WW8Num27z7"/>
    <w:rsid w:val="002F2912"/>
  </w:style>
  <w:style w:type="character" w:customStyle="1" w:styleId="WW8Num27z8">
    <w:name w:val="WW8Num27z8"/>
    <w:rsid w:val="002F2912"/>
  </w:style>
  <w:style w:type="character" w:customStyle="1" w:styleId="WW8Num28z0">
    <w:name w:val="WW8Num28z0"/>
    <w:rsid w:val="002F2912"/>
    <w:rPr>
      <w:rFonts w:ascii="Symbol" w:hAnsi="Symbol" w:cs="Symbol" w:hint="default"/>
      <w:sz w:val="28"/>
      <w:szCs w:val="28"/>
    </w:rPr>
  </w:style>
  <w:style w:type="character" w:customStyle="1" w:styleId="WW8Num28z1">
    <w:name w:val="WW8Num28z1"/>
    <w:rsid w:val="002F2912"/>
    <w:rPr>
      <w:rFonts w:ascii="Courier New" w:hAnsi="Courier New" w:cs="Courier New" w:hint="default"/>
    </w:rPr>
  </w:style>
  <w:style w:type="character" w:customStyle="1" w:styleId="WW8Num28z2">
    <w:name w:val="WW8Num28z2"/>
    <w:rsid w:val="002F2912"/>
    <w:rPr>
      <w:rFonts w:ascii="Wingdings" w:hAnsi="Wingdings" w:cs="Wingdings" w:hint="default"/>
    </w:rPr>
  </w:style>
  <w:style w:type="character" w:customStyle="1" w:styleId="WW8Num29z0">
    <w:name w:val="WW8Num29z0"/>
    <w:rsid w:val="002F2912"/>
  </w:style>
  <w:style w:type="character" w:customStyle="1" w:styleId="WW8Num29z1">
    <w:name w:val="WW8Num29z1"/>
    <w:rsid w:val="002F2912"/>
  </w:style>
  <w:style w:type="character" w:customStyle="1" w:styleId="WW8Num29z2">
    <w:name w:val="WW8Num29z2"/>
    <w:rsid w:val="002F2912"/>
  </w:style>
  <w:style w:type="character" w:customStyle="1" w:styleId="WW8Num29z3">
    <w:name w:val="WW8Num29z3"/>
    <w:rsid w:val="002F2912"/>
  </w:style>
  <w:style w:type="character" w:customStyle="1" w:styleId="WW8Num29z4">
    <w:name w:val="WW8Num29z4"/>
    <w:rsid w:val="002F2912"/>
  </w:style>
  <w:style w:type="character" w:customStyle="1" w:styleId="WW8Num29z5">
    <w:name w:val="WW8Num29z5"/>
    <w:rsid w:val="002F2912"/>
  </w:style>
  <w:style w:type="character" w:customStyle="1" w:styleId="WW8Num29z6">
    <w:name w:val="WW8Num29z6"/>
    <w:rsid w:val="002F2912"/>
  </w:style>
  <w:style w:type="character" w:customStyle="1" w:styleId="WW8Num29z7">
    <w:name w:val="WW8Num29z7"/>
    <w:rsid w:val="002F2912"/>
  </w:style>
  <w:style w:type="character" w:customStyle="1" w:styleId="WW8Num29z8">
    <w:name w:val="WW8Num29z8"/>
    <w:rsid w:val="002F2912"/>
  </w:style>
  <w:style w:type="character" w:customStyle="1" w:styleId="WW8Num30z0">
    <w:name w:val="WW8Num30z0"/>
    <w:rsid w:val="002F2912"/>
    <w:rPr>
      <w:rFonts w:ascii="Symbol" w:hAnsi="Symbol" w:cs="Symbol" w:hint="default"/>
      <w:sz w:val="28"/>
      <w:szCs w:val="28"/>
    </w:rPr>
  </w:style>
  <w:style w:type="character" w:customStyle="1" w:styleId="WW8Num30z1">
    <w:name w:val="WW8Num30z1"/>
    <w:rsid w:val="002F2912"/>
    <w:rPr>
      <w:rFonts w:ascii="Courier New" w:hAnsi="Courier New" w:cs="Courier New" w:hint="default"/>
    </w:rPr>
  </w:style>
  <w:style w:type="character" w:customStyle="1" w:styleId="WW8Num30z2">
    <w:name w:val="WW8Num30z2"/>
    <w:rsid w:val="002F2912"/>
    <w:rPr>
      <w:rFonts w:ascii="Wingdings" w:hAnsi="Wingdings" w:cs="Wingdings" w:hint="default"/>
    </w:rPr>
  </w:style>
  <w:style w:type="character" w:customStyle="1" w:styleId="WW8Num31z0">
    <w:name w:val="WW8Num31z0"/>
    <w:rsid w:val="002F2912"/>
    <w:rPr>
      <w:rFonts w:hint="default"/>
    </w:rPr>
  </w:style>
  <w:style w:type="character" w:customStyle="1" w:styleId="WW8Num31z1">
    <w:name w:val="WW8Num31z1"/>
    <w:rsid w:val="002F2912"/>
  </w:style>
  <w:style w:type="character" w:customStyle="1" w:styleId="WW8Num31z2">
    <w:name w:val="WW8Num31z2"/>
    <w:rsid w:val="002F2912"/>
  </w:style>
  <w:style w:type="character" w:customStyle="1" w:styleId="WW8Num31z3">
    <w:name w:val="WW8Num31z3"/>
    <w:rsid w:val="002F2912"/>
  </w:style>
  <w:style w:type="character" w:customStyle="1" w:styleId="WW8Num31z4">
    <w:name w:val="WW8Num31z4"/>
    <w:rsid w:val="002F2912"/>
  </w:style>
  <w:style w:type="character" w:customStyle="1" w:styleId="WW8Num31z5">
    <w:name w:val="WW8Num31z5"/>
    <w:rsid w:val="002F2912"/>
  </w:style>
  <w:style w:type="character" w:customStyle="1" w:styleId="WW8Num31z6">
    <w:name w:val="WW8Num31z6"/>
    <w:rsid w:val="002F2912"/>
  </w:style>
  <w:style w:type="character" w:customStyle="1" w:styleId="WW8Num31z7">
    <w:name w:val="WW8Num31z7"/>
    <w:rsid w:val="002F2912"/>
  </w:style>
  <w:style w:type="character" w:customStyle="1" w:styleId="WW8Num31z8">
    <w:name w:val="WW8Num31z8"/>
    <w:rsid w:val="002F2912"/>
  </w:style>
  <w:style w:type="character" w:customStyle="1" w:styleId="WW8Num32z0">
    <w:name w:val="WW8Num32z0"/>
    <w:rsid w:val="002F2912"/>
    <w:rPr>
      <w:rFonts w:hint="default"/>
      <w:b/>
    </w:rPr>
  </w:style>
  <w:style w:type="character" w:customStyle="1" w:styleId="WW8Num32z1">
    <w:name w:val="WW8Num32z1"/>
    <w:rsid w:val="002F2912"/>
  </w:style>
  <w:style w:type="character" w:customStyle="1" w:styleId="WW8Num32z2">
    <w:name w:val="WW8Num32z2"/>
    <w:rsid w:val="002F2912"/>
  </w:style>
  <w:style w:type="character" w:customStyle="1" w:styleId="WW8Num32z3">
    <w:name w:val="WW8Num32z3"/>
    <w:rsid w:val="002F2912"/>
  </w:style>
  <w:style w:type="character" w:customStyle="1" w:styleId="WW8Num32z4">
    <w:name w:val="WW8Num32z4"/>
    <w:rsid w:val="002F2912"/>
  </w:style>
  <w:style w:type="character" w:customStyle="1" w:styleId="WW8Num32z5">
    <w:name w:val="WW8Num32z5"/>
    <w:rsid w:val="002F2912"/>
  </w:style>
  <w:style w:type="character" w:customStyle="1" w:styleId="WW8Num32z6">
    <w:name w:val="WW8Num32z6"/>
    <w:rsid w:val="002F2912"/>
  </w:style>
  <w:style w:type="character" w:customStyle="1" w:styleId="WW8Num32z7">
    <w:name w:val="WW8Num32z7"/>
    <w:rsid w:val="002F2912"/>
  </w:style>
  <w:style w:type="character" w:customStyle="1" w:styleId="WW8Num32z8">
    <w:name w:val="WW8Num32z8"/>
    <w:rsid w:val="002F2912"/>
  </w:style>
  <w:style w:type="character" w:customStyle="1" w:styleId="WW8Num33z0">
    <w:name w:val="WW8Num33z0"/>
    <w:rsid w:val="002F2912"/>
  </w:style>
  <w:style w:type="character" w:customStyle="1" w:styleId="WW8Num33z1">
    <w:name w:val="WW8Num33z1"/>
    <w:rsid w:val="002F2912"/>
  </w:style>
  <w:style w:type="character" w:customStyle="1" w:styleId="WW8Num33z2">
    <w:name w:val="WW8Num33z2"/>
    <w:rsid w:val="002F2912"/>
  </w:style>
  <w:style w:type="character" w:customStyle="1" w:styleId="WW8Num33z3">
    <w:name w:val="WW8Num33z3"/>
    <w:rsid w:val="002F2912"/>
  </w:style>
  <w:style w:type="character" w:customStyle="1" w:styleId="WW8Num33z4">
    <w:name w:val="WW8Num33z4"/>
    <w:rsid w:val="002F2912"/>
  </w:style>
  <w:style w:type="character" w:customStyle="1" w:styleId="WW8Num33z5">
    <w:name w:val="WW8Num33z5"/>
    <w:rsid w:val="002F2912"/>
  </w:style>
  <w:style w:type="character" w:customStyle="1" w:styleId="WW8Num33z6">
    <w:name w:val="WW8Num33z6"/>
    <w:rsid w:val="002F2912"/>
  </w:style>
  <w:style w:type="character" w:customStyle="1" w:styleId="WW8Num33z7">
    <w:name w:val="WW8Num33z7"/>
    <w:rsid w:val="002F2912"/>
  </w:style>
  <w:style w:type="character" w:customStyle="1" w:styleId="WW8Num33z8">
    <w:name w:val="WW8Num33z8"/>
    <w:rsid w:val="002F2912"/>
  </w:style>
  <w:style w:type="character" w:customStyle="1" w:styleId="WW8Num34z0">
    <w:name w:val="WW8Num34z0"/>
    <w:rsid w:val="002F2912"/>
    <w:rPr>
      <w:rFonts w:ascii="Symbol" w:hAnsi="Symbol" w:cs="Symbol" w:hint="default"/>
    </w:rPr>
  </w:style>
  <w:style w:type="character" w:customStyle="1" w:styleId="WW8Num34z1">
    <w:name w:val="WW8Num34z1"/>
    <w:rsid w:val="002F2912"/>
    <w:rPr>
      <w:rFonts w:ascii="Courier New" w:hAnsi="Courier New" w:cs="Courier New" w:hint="default"/>
    </w:rPr>
  </w:style>
  <w:style w:type="character" w:customStyle="1" w:styleId="WW8Num34z2">
    <w:name w:val="WW8Num34z2"/>
    <w:rsid w:val="002F2912"/>
    <w:rPr>
      <w:rFonts w:ascii="Wingdings" w:hAnsi="Wingdings" w:cs="Wingdings" w:hint="default"/>
    </w:rPr>
  </w:style>
  <w:style w:type="character" w:customStyle="1" w:styleId="WW8Num35z0">
    <w:name w:val="WW8Num35z0"/>
    <w:rsid w:val="002F2912"/>
    <w:rPr>
      <w:rFonts w:ascii="Symbol" w:hAnsi="Symbol" w:cs="Symbol" w:hint="default"/>
      <w:color w:val="000000"/>
      <w:sz w:val="28"/>
      <w:szCs w:val="28"/>
    </w:rPr>
  </w:style>
  <w:style w:type="character" w:customStyle="1" w:styleId="WW8Num35z1">
    <w:name w:val="WW8Num35z1"/>
    <w:rsid w:val="002F2912"/>
    <w:rPr>
      <w:rFonts w:ascii="Courier New" w:hAnsi="Courier New" w:cs="Courier New" w:hint="default"/>
    </w:rPr>
  </w:style>
  <w:style w:type="character" w:customStyle="1" w:styleId="WW8Num35z2">
    <w:name w:val="WW8Num35z2"/>
    <w:rsid w:val="002F2912"/>
    <w:rPr>
      <w:rFonts w:ascii="Wingdings" w:hAnsi="Wingdings" w:cs="Wingdings" w:hint="default"/>
    </w:rPr>
  </w:style>
  <w:style w:type="character" w:customStyle="1" w:styleId="WW8Num36z0">
    <w:name w:val="WW8Num36z0"/>
    <w:rsid w:val="002F2912"/>
    <w:rPr>
      <w:rFonts w:ascii="Symbol" w:hAnsi="Symbol" w:cs="Symbol" w:hint="default"/>
      <w:sz w:val="28"/>
      <w:szCs w:val="28"/>
    </w:rPr>
  </w:style>
  <w:style w:type="character" w:customStyle="1" w:styleId="WW8Num36z1">
    <w:name w:val="WW8Num36z1"/>
    <w:rsid w:val="002F2912"/>
    <w:rPr>
      <w:rFonts w:ascii="Courier New" w:hAnsi="Courier New" w:cs="Courier New" w:hint="default"/>
    </w:rPr>
  </w:style>
  <w:style w:type="character" w:customStyle="1" w:styleId="WW8Num36z2">
    <w:name w:val="WW8Num36z2"/>
    <w:rsid w:val="002F2912"/>
    <w:rPr>
      <w:rFonts w:ascii="Wingdings" w:hAnsi="Wingdings" w:cs="Wingdings" w:hint="default"/>
    </w:rPr>
  </w:style>
  <w:style w:type="character" w:customStyle="1" w:styleId="WW8Num37z0">
    <w:name w:val="WW8Num37z0"/>
    <w:rsid w:val="002F2912"/>
    <w:rPr>
      <w:rFonts w:ascii="Symbol" w:hAnsi="Symbol" w:cs="Symbol" w:hint="default"/>
    </w:rPr>
  </w:style>
  <w:style w:type="character" w:customStyle="1" w:styleId="WW8Num37z1">
    <w:name w:val="WW8Num37z1"/>
    <w:rsid w:val="002F2912"/>
    <w:rPr>
      <w:rFonts w:ascii="Courier New" w:hAnsi="Courier New" w:cs="Courier New" w:hint="default"/>
    </w:rPr>
  </w:style>
  <w:style w:type="character" w:customStyle="1" w:styleId="WW8Num37z2">
    <w:name w:val="WW8Num37z2"/>
    <w:rsid w:val="002F2912"/>
    <w:rPr>
      <w:rFonts w:ascii="Wingdings" w:hAnsi="Wingdings" w:cs="Wingdings" w:hint="default"/>
    </w:rPr>
  </w:style>
  <w:style w:type="character" w:customStyle="1" w:styleId="WW8Num38z0">
    <w:name w:val="WW8Num38z0"/>
    <w:rsid w:val="002F2912"/>
    <w:rPr>
      <w:rFonts w:ascii="Symbol" w:hAnsi="Symbol" w:cs="Symbol" w:hint="default"/>
    </w:rPr>
  </w:style>
  <w:style w:type="character" w:customStyle="1" w:styleId="WW8Num38z1">
    <w:name w:val="WW8Num38z1"/>
    <w:rsid w:val="002F2912"/>
    <w:rPr>
      <w:rFonts w:ascii="Courier New" w:hAnsi="Courier New" w:cs="Courier New" w:hint="default"/>
    </w:rPr>
  </w:style>
  <w:style w:type="character" w:customStyle="1" w:styleId="WW8Num38z2">
    <w:name w:val="WW8Num38z2"/>
    <w:rsid w:val="002F2912"/>
    <w:rPr>
      <w:rFonts w:ascii="Wingdings" w:hAnsi="Wingdings" w:cs="Wingdings" w:hint="default"/>
    </w:rPr>
  </w:style>
  <w:style w:type="character" w:customStyle="1" w:styleId="WW8Num39z0">
    <w:name w:val="WW8Num39z0"/>
    <w:rsid w:val="002F2912"/>
    <w:rPr>
      <w:rFonts w:ascii="Symbol" w:hAnsi="Symbol" w:cs="Symbol" w:hint="default"/>
    </w:rPr>
  </w:style>
  <w:style w:type="character" w:customStyle="1" w:styleId="WW8Num39z1">
    <w:name w:val="WW8Num39z1"/>
    <w:rsid w:val="002F2912"/>
    <w:rPr>
      <w:rFonts w:ascii="Courier New" w:hAnsi="Courier New" w:cs="Courier New" w:hint="default"/>
    </w:rPr>
  </w:style>
  <w:style w:type="character" w:customStyle="1" w:styleId="WW8Num39z2">
    <w:name w:val="WW8Num39z2"/>
    <w:rsid w:val="002F2912"/>
    <w:rPr>
      <w:rFonts w:ascii="Wingdings" w:hAnsi="Wingdings" w:cs="Wingdings" w:hint="default"/>
    </w:rPr>
  </w:style>
  <w:style w:type="character" w:customStyle="1" w:styleId="WW8Num40z0">
    <w:name w:val="WW8Num40z0"/>
    <w:rsid w:val="002F2912"/>
    <w:rPr>
      <w:rFonts w:ascii="Symbol" w:hAnsi="Symbol" w:cs="Symbol" w:hint="default"/>
      <w:sz w:val="28"/>
      <w:szCs w:val="28"/>
    </w:rPr>
  </w:style>
  <w:style w:type="character" w:customStyle="1" w:styleId="WW8Num40z1">
    <w:name w:val="WW8Num40z1"/>
    <w:rsid w:val="002F2912"/>
    <w:rPr>
      <w:rFonts w:ascii="Courier New" w:hAnsi="Courier New" w:cs="Courier New" w:hint="default"/>
    </w:rPr>
  </w:style>
  <w:style w:type="character" w:customStyle="1" w:styleId="WW8Num40z2">
    <w:name w:val="WW8Num40z2"/>
    <w:rsid w:val="002F2912"/>
    <w:rPr>
      <w:rFonts w:ascii="Wingdings" w:hAnsi="Wingdings" w:cs="Wingdings" w:hint="default"/>
    </w:rPr>
  </w:style>
  <w:style w:type="character" w:customStyle="1" w:styleId="WW8Num41z0">
    <w:name w:val="WW8Num41z0"/>
    <w:rsid w:val="002F2912"/>
    <w:rPr>
      <w:rFonts w:ascii="Symbol" w:hAnsi="Symbol" w:cs="Symbol" w:hint="default"/>
      <w:sz w:val="28"/>
      <w:szCs w:val="28"/>
    </w:rPr>
  </w:style>
  <w:style w:type="character" w:customStyle="1" w:styleId="WW8Num41z1">
    <w:name w:val="WW8Num41z1"/>
    <w:rsid w:val="002F2912"/>
    <w:rPr>
      <w:rFonts w:ascii="Courier New" w:hAnsi="Courier New" w:cs="Courier New" w:hint="default"/>
    </w:rPr>
  </w:style>
  <w:style w:type="character" w:customStyle="1" w:styleId="WW8Num41z2">
    <w:name w:val="WW8Num41z2"/>
    <w:rsid w:val="002F2912"/>
    <w:rPr>
      <w:rFonts w:ascii="Wingdings" w:hAnsi="Wingdings" w:cs="Wingdings" w:hint="default"/>
    </w:rPr>
  </w:style>
  <w:style w:type="character" w:customStyle="1" w:styleId="WW8Num42z0">
    <w:name w:val="WW8Num42z0"/>
    <w:rsid w:val="002F2912"/>
    <w:rPr>
      <w:rFonts w:ascii="Symbol" w:hAnsi="Symbol" w:cs="Symbol" w:hint="default"/>
      <w:sz w:val="28"/>
      <w:szCs w:val="28"/>
    </w:rPr>
  </w:style>
  <w:style w:type="character" w:customStyle="1" w:styleId="WW8Num42z1">
    <w:name w:val="WW8Num42z1"/>
    <w:rsid w:val="002F2912"/>
    <w:rPr>
      <w:rFonts w:ascii="Courier New" w:hAnsi="Courier New" w:cs="Courier New" w:hint="default"/>
    </w:rPr>
  </w:style>
  <w:style w:type="character" w:customStyle="1" w:styleId="WW8Num42z2">
    <w:name w:val="WW8Num42z2"/>
    <w:rsid w:val="002F2912"/>
    <w:rPr>
      <w:rFonts w:ascii="Wingdings" w:hAnsi="Wingdings" w:cs="Wingdings" w:hint="default"/>
    </w:rPr>
  </w:style>
  <w:style w:type="character" w:customStyle="1" w:styleId="WW8Num43z0">
    <w:name w:val="WW8Num43z0"/>
    <w:rsid w:val="002F2912"/>
    <w:rPr>
      <w:rFonts w:ascii="Symbol" w:hAnsi="Symbol" w:cs="Symbol" w:hint="default"/>
      <w:sz w:val="28"/>
      <w:szCs w:val="28"/>
    </w:rPr>
  </w:style>
  <w:style w:type="character" w:customStyle="1" w:styleId="WW8Num43z1">
    <w:name w:val="WW8Num43z1"/>
    <w:rsid w:val="002F2912"/>
    <w:rPr>
      <w:rFonts w:ascii="Courier New" w:hAnsi="Courier New" w:cs="Courier New" w:hint="default"/>
    </w:rPr>
  </w:style>
  <w:style w:type="character" w:customStyle="1" w:styleId="WW8Num43z2">
    <w:name w:val="WW8Num43z2"/>
    <w:rsid w:val="002F2912"/>
    <w:rPr>
      <w:rFonts w:ascii="Wingdings" w:hAnsi="Wingdings" w:cs="Wingdings" w:hint="default"/>
    </w:rPr>
  </w:style>
  <w:style w:type="character" w:customStyle="1" w:styleId="WW8Num44z0">
    <w:name w:val="WW8Num44z0"/>
    <w:rsid w:val="002F2912"/>
    <w:rPr>
      <w:rFonts w:ascii="Symbol" w:hAnsi="Symbol" w:cs="Symbol" w:hint="default"/>
      <w:sz w:val="28"/>
      <w:szCs w:val="28"/>
    </w:rPr>
  </w:style>
  <w:style w:type="character" w:customStyle="1" w:styleId="WW8Num44z1">
    <w:name w:val="WW8Num44z1"/>
    <w:rsid w:val="002F2912"/>
    <w:rPr>
      <w:rFonts w:ascii="Courier New" w:hAnsi="Courier New" w:cs="Courier New" w:hint="default"/>
    </w:rPr>
  </w:style>
  <w:style w:type="character" w:customStyle="1" w:styleId="WW8Num44z2">
    <w:name w:val="WW8Num44z2"/>
    <w:rsid w:val="002F2912"/>
    <w:rPr>
      <w:rFonts w:ascii="Wingdings" w:hAnsi="Wingdings" w:cs="Wingdings" w:hint="default"/>
    </w:rPr>
  </w:style>
  <w:style w:type="character" w:customStyle="1" w:styleId="WW8Num45z0">
    <w:name w:val="WW8Num45z0"/>
    <w:rsid w:val="002F2912"/>
    <w:rPr>
      <w:rFonts w:ascii="Symbol" w:hAnsi="Symbol" w:cs="Symbol" w:hint="default"/>
      <w:sz w:val="28"/>
      <w:szCs w:val="28"/>
    </w:rPr>
  </w:style>
  <w:style w:type="character" w:customStyle="1" w:styleId="WW8Num45z1">
    <w:name w:val="WW8Num45z1"/>
    <w:rsid w:val="002F2912"/>
    <w:rPr>
      <w:rFonts w:ascii="Courier New" w:hAnsi="Courier New" w:cs="Courier New" w:hint="default"/>
    </w:rPr>
  </w:style>
  <w:style w:type="character" w:customStyle="1" w:styleId="WW8Num45z2">
    <w:name w:val="WW8Num45z2"/>
    <w:rsid w:val="002F2912"/>
    <w:rPr>
      <w:rFonts w:ascii="Wingdings" w:hAnsi="Wingdings" w:cs="Wingdings" w:hint="default"/>
    </w:rPr>
  </w:style>
  <w:style w:type="character" w:customStyle="1" w:styleId="11">
    <w:name w:val="Основной шрифт абзаца1"/>
    <w:rsid w:val="002F2912"/>
  </w:style>
  <w:style w:type="character" w:styleId="ad">
    <w:name w:val="Hyperlink"/>
    <w:uiPriority w:val="99"/>
    <w:rsid w:val="002F2912"/>
    <w:rPr>
      <w:color w:val="0000FF"/>
      <w:u w:val="single"/>
    </w:rPr>
  </w:style>
  <w:style w:type="character" w:styleId="ae">
    <w:name w:val="Strong"/>
    <w:qFormat/>
    <w:rsid w:val="002F2912"/>
    <w:rPr>
      <w:b/>
      <w:bCs/>
    </w:rPr>
  </w:style>
  <w:style w:type="character" w:customStyle="1" w:styleId="af">
    <w:name w:val="Текст сноски Знак"/>
    <w:rsid w:val="002F2912"/>
    <w:rPr>
      <w:lang w:val="ru-RU" w:bidi="ar-SA"/>
    </w:rPr>
  </w:style>
  <w:style w:type="character" w:customStyle="1" w:styleId="af0">
    <w:name w:val="Символ сноски"/>
    <w:rsid w:val="002F2912"/>
    <w:rPr>
      <w:vertAlign w:val="superscript"/>
    </w:rPr>
  </w:style>
  <w:style w:type="character" w:customStyle="1" w:styleId="23">
    <w:name w:val="Основной текст с отступом 2 Знак"/>
    <w:rsid w:val="002F2912"/>
    <w:rPr>
      <w:rFonts w:ascii="Calibri" w:hAnsi="Calibri" w:cs="Calibri"/>
      <w:lang w:val="ru-RU" w:bidi="ar-SA"/>
    </w:rPr>
  </w:style>
  <w:style w:type="character" w:customStyle="1" w:styleId="af1">
    <w:name w:val="Цветовое выделение"/>
    <w:rsid w:val="002F2912"/>
    <w:rPr>
      <w:b/>
      <w:bCs/>
      <w:color w:val="000080"/>
    </w:rPr>
  </w:style>
  <w:style w:type="character" w:customStyle="1" w:styleId="af2">
    <w:name w:val="Текст выноски Знак"/>
    <w:rsid w:val="002F2912"/>
    <w:rPr>
      <w:rFonts w:ascii="Tahoma" w:hAnsi="Tahoma" w:cs="Tahoma"/>
      <w:sz w:val="16"/>
      <w:szCs w:val="16"/>
    </w:rPr>
  </w:style>
  <w:style w:type="character" w:styleId="af3">
    <w:name w:val="FollowedHyperlink"/>
    <w:uiPriority w:val="99"/>
    <w:rsid w:val="002F2912"/>
    <w:rPr>
      <w:color w:val="800080"/>
      <w:u w:val="single"/>
    </w:rPr>
  </w:style>
  <w:style w:type="character" w:styleId="af4">
    <w:name w:val="footnote reference"/>
    <w:rsid w:val="002F2912"/>
    <w:rPr>
      <w:vertAlign w:val="superscript"/>
    </w:rPr>
  </w:style>
  <w:style w:type="character" w:customStyle="1" w:styleId="af5">
    <w:name w:val="Маркеры списка"/>
    <w:rsid w:val="002F2912"/>
    <w:rPr>
      <w:rFonts w:ascii="OpenSymbol" w:eastAsia="OpenSymbol" w:hAnsi="OpenSymbol" w:cs="OpenSymbol"/>
    </w:rPr>
  </w:style>
  <w:style w:type="character" w:styleId="af6">
    <w:name w:val="endnote reference"/>
    <w:rsid w:val="002F2912"/>
    <w:rPr>
      <w:vertAlign w:val="superscript"/>
    </w:rPr>
  </w:style>
  <w:style w:type="character" w:customStyle="1" w:styleId="af7">
    <w:name w:val="Символы концевой сноски"/>
    <w:rsid w:val="002F2912"/>
  </w:style>
  <w:style w:type="paragraph" w:styleId="af8">
    <w:name w:val="Title"/>
    <w:basedOn w:val="a"/>
    <w:next w:val="ab"/>
    <w:link w:val="af9"/>
    <w:rsid w:val="002F2912"/>
    <w:pPr>
      <w:keepNext/>
      <w:widowControl w:val="0"/>
      <w:suppressAutoHyphens/>
      <w:autoSpaceDE w:val="0"/>
      <w:spacing w:before="240" w:after="120"/>
    </w:pPr>
    <w:rPr>
      <w:rFonts w:ascii="Liberation Sans" w:eastAsia="Microsoft YaHei" w:hAnsi="Liberation Sans" w:cs="Mangal"/>
      <w:szCs w:val="28"/>
      <w:lang w:eastAsia="zh-CN"/>
    </w:rPr>
  </w:style>
  <w:style w:type="character" w:customStyle="1" w:styleId="af9">
    <w:name w:val="Заголовок Знак"/>
    <w:basedOn w:val="a0"/>
    <w:link w:val="af8"/>
    <w:rsid w:val="002F2912"/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a">
    <w:name w:val="List"/>
    <w:basedOn w:val="ab"/>
    <w:rsid w:val="002F2912"/>
    <w:pPr>
      <w:widowControl w:val="0"/>
      <w:suppressAutoHyphens/>
      <w:autoSpaceDE w:val="0"/>
      <w:spacing w:after="140" w:line="288" w:lineRule="auto"/>
      <w:jc w:val="left"/>
    </w:pPr>
    <w:rPr>
      <w:rFonts w:ascii="Arial" w:hAnsi="Arial" w:cs="Mangal"/>
      <w:sz w:val="24"/>
      <w:szCs w:val="24"/>
      <w:lang w:eastAsia="zh-CN"/>
    </w:rPr>
  </w:style>
  <w:style w:type="paragraph" w:styleId="afb">
    <w:name w:val="caption"/>
    <w:basedOn w:val="a"/>
    <w:qFormat/>
    <w:rsid w:val="002F2912"/>
    <w:pPr>
      <w:widowControl w:val="0"/>
      <w:suppressLineNumbers/>
      <w:suppressAutoHyphens/>
      <w:autoSpaceDE w:val="0"/>
      <w:spacing w:before="120" w:after="120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Mangal"/>
      <w:sz w:val="24"/>
      <w:szCs w:val="24"/>
      <w:lang w:eastAsia="zh-CN"/>
    </w:rPr>
  </w:style>
  <w:style w:type="paragraph" w:customStyle="1" w:styleId="ConsPlusTitle">
    <w:name w:val="ConsPlusTitle"/>
    <w:rsid w:val="002F2912"/>
    <w:pPr>
      <w:widowControl w:val="0"/>
      <w:suppressAutoHyphens/>
      <w:autoSpaceDE w:val="0"/>
    </w:pPr>
    <w:rPr>
      <w:rFonts w:ascii="Arial" w:eastAsia="Times New Roman" w:hAnsi="Arial" w:cs="Arial"/>
      <w:b/>
      <w:bCs/>
      <w:sz w:val="28"/>
      <w:szCs w:val="28"/>
      <w:lang w:eastAsia="zh-CN"/>
    </w:rPr>
  </w:style>
  <w:style w:type="paragraph" w:styleId="afc">
    <w:name w:val="Normal (Web)"/>
    <w:basedOn w:val="a"/>
    <w:rsid w:val="002F2912"/>
    <w:pPr>
      <w:suppressAutoHyphens/>
      <w:spacing w:before="280" w:after="280"/>
    </w:pPr>
    <w:rPr>
      <w:rFonts w:eastAsia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2F2912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Нормальный (таблица)"/>
    <w:basedOn w:val="a"/>
    <w:next w:val="a"/>
    <w:rsid w:val="002F2912"/>
    <w:pPr>
      <w:widowControl w:val="0"/>
      <w:suppressAutoHyphens/>
      <w:autoSpaceDE w:val="0"/>
      <w:jc w:val="both"/>
    </w:pPr>
    <w:rPr>
      <w:rFonts w:ascii="Arial" w:eastAsia="Times New Roman" w:hAnsi="Arial" w:cs="Times New Roman"/>
      <w:sz w:val="24"/>
      <w:szCs w:val="24"/>
      <w:lang w:eastAsia="zh-CN"/>
    </w:rPr>
  </w:style>
  <w:style w:type="paragraph" w:customStyle="1" w:styleId="24">
    <w:name w:val="Знак2"/>
    <w:basedOn w:val="a"/>
    <w:next w:val="2"/>
    <w:rsid w:val="002F2912"/>
    <w:pPr>
      <w:suppressAutoHyphens/>
      <w:spacing w:after="160" w:line="240" w:lineRule="exact"/>
    </w:pPr>
    <w:rPr>
      <w:rFonts w:eastAsia="Times New Roman" w:cs="Times New Roman"/>
      <w:sz w:val="24"/>
      <w:szCs w:val="20"/>
      <w:lang w:val="en-US" w:eastAsia="zh-CN"/>
    </w:rPr>
  </w:style>
  <w:style w:type="paragraph" w:styleId="afe">
    <w:name w:val="footnote text"/>
    <w:basedOn w:val="a"/>
    <w:link w:val="13"/>
    <w:rsid w:val="002F2912"/>
    <w:pPr>
      <w:suppressAutoHyphens/>
    </w:pPr>
    <w:rPr>
      <w:rFonts w:eastAsia="Times New Roman" w:cs="Times New Roman"/>
      <w:sz w:val="20"/>
      <w:szCs w:val="20"/>
      <w:lang w:eastAsia="zh-CN"/>
    </w:rPr>
  </w:style>
  <w:style w:type="character" w:customStyle="1" w:styleId="13">
    <w:name w:val="Текст сноски Знак1"/>
    <w:basedOn w:val="a0"/>
    <w:link w:val="afe"/>
    <w:rsid w:val="002F29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">
    <w:name w:val="Знак"/>
    <w:basedOn w:val="a"/>
    <w:rsid w:val="002F2912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zh-CN"/>
    </w:rPr>
  </w:style>
  <w:style w:type="paragraph" w:customStyle="1" w:styleId="210">
    <w:name w:val="Основной текст с отступом 21"/>
    <w:basedOn w:val="a"/>
    <w:rsid w:val="002F2912"/>
    <w:pPr>
      <w:suppressAutoHyphens/>
      <w:spacing w:after="120" w:line="480" w:lineRule="auto"/>
      <w:ind w:left="283"/>
    </w:pPr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ConsPlusNormal">
    <w:name w:val="ConsPlusNormal"/>
    <w:rsid w:val="002F2912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f0">
    <w:name w:val="Balloon Text"/>
    <w:basedOn w:val="a"/>
    <w:link w:val="14"/>
    <w:rsid w:val="002F2912"/>
    <w:pPr>
      <w:widowControl w:val="0"/>
      <w:suppressAutoHyphens/>
      <w:autoSpaceDE w:val="0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4">
    <w:name w:val="Текст выноски Знак1"/>
    <w:basedOn w:val="a0"/>
    <w:link w:val="aff0"/>
    <w:rsid w:val="002F2912"/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5">
    <w:name w:val="Верхний колонтитул Знак1"/>
    <w:basedOn w:val="a0"/>
    <w:rsid w:val="002F2912"/>
    <w:rPr>
      <w:rFonts w:ascii="Arial" w:hAnsi="Arial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uiPriority w:val="99"/>
    <w:rsid w:val="002F2912"/>
    <w:rPr>
      <w:rFonts w:ascii="Arial" w:hAnsi="Arial"/>
      <w:sz w:val="24"/>
      <w:szCs w:val="24"/>
      <w:lang w:eastAsia="zh-CN"/>
    </w:rPr>
  </w:style>
  <w:style w:type="paragraph" w:customStyle="1" w:styleId="aff1">
    <w:name w:val="Содержимое таблицы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2">
    <w:name w:val="Заголовок таблицы"/>
    <w:basedOn w:val="aff1"/>
    <w:rsid w:val="002F2912"/>
    <w:pPr>
      <w:jc w:val="center"/>
    </w:pPr>
    <w:rPr>
      <w:b/>
      <w:bCs/>
    </w:rPr>
  </w:style>
  <w:style w:type="paragraph" w:styleId="aff3">
    <w:name w:val="endnote text"/>
    <w:basedOn w:val="a"/>
    <w:link w:val="aff4"/>
    <w:uiPriority w:val="99"/>
    <w:semiHidden/>
    <w:unhideWhenUsed/>
    <w:rsid w:val="002F2912"/>
    <w:pPr>
      <w:widowControl w:val="0"/>
      <w:suppressAutoHyphens/>
      <w:autoSpaceDE w:val="0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F291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font5">
    <w:name w:val="font5"/>
    <w:basedOn w:val="a"/>
    <w:rsid w:val="00492D65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font6">
    <w:name w:val="font6"/>
    <w:basedOn w:val="a"/>
    <w:rsid w:val="00492D65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65">
    <w:name w:val="xl65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68">
    <w:name w:val="xl6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9">
    <w:name w:val="xl7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92">
    <w:name w:val="xl9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7">
    <w:name w:val="xl97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40"/>
      <w:szCs w:val="40"/>
      <w:lang w:eastAsia="ru-RU"/>
    </w:rPr>
  </w:style>
  <w:style w:type="paragraph" w:customStyle="1" w:styleId="xl100">
    <w:name w:val="xl100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102">
    <w:name w:val="xl10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5">
    <w:name w:val="xl10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7">
    <w:name w:val="xl10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8">
    <w:name w:val="xl10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0">
    <w:name w:val="xl11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2">
    <w:name w:val="xl112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6"/>
      <w:szCs w:val="36"/>
      <w:lang w:eastAsia="ru-RU"/>
    </w:rPr>
  </w:style>
  <w:style w:type="paragraph" w:customStyle="1" w:styleId="xl113">
    <w:name w:val="xl11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8">
    <w:name w:val="xl11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0">
    <w:name w:val="xl120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492D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2">
    <w:name w:val="xl13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33">
    <w:name w:val="xl13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4">
    <w:name w:val="xl13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5">
    <w:name w:val="xl13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6">
    <w:name w:val="xl13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8">
    <w:name w:val="xl13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9">
    <w:name w:val="xl139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1">
    <w:name w:val="xl141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2">
    <w:name w:val="xl142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3">
    <w:name w:val="xl143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4">
    <w:name w:val="xl14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5">
    <w:name w:val="xl14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6">
    <w:name w:val="xl146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52"/>
      <w:szCs w:val="52"/>
      <w:lang w:eastAsia="ru-RU"/>
    </w:rPr>
  </w:style>
  <w:style w:type="paragraph" w:customStyle="1" w:styleId="xl147">
    <w:name w:val="xl147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40"/>
      <w:szCs w:val="40"/>
      <w:lang w:eastAsia="ru-RU"/>
    </w:rPr>
  </w:style>
  <w:style w:type="paragraph" w:customStyle="1" w:styleId="xl148">
    <w:name w:val="xl14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9">
    <w:name w:val="xl14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0">
    <w:name w:val="xl15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1">
    <w:name w:val="xl15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2">
    <w:name w:val="xl15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3">
    <w:name w:val="xl15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4">
    <w:name w:val="xl15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5">
    <w:name w:val="xl15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6">
    <w:name w:val="xl15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7">
    <w:name w:val="xl157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8">
    <w:name w:val="xl15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9">
    <w:name w:val="xl15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0">
    <w:name w:val="xl16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1">
    <w:name w:val="xl161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2">
    <w:name w:val="xl162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3">
    <w:name w:val="xl163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4">
    <w:name w:val="xl164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5">
    <w:name w:val="xl165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6">
    <w:name w:val="xl166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7">
    <w:name w:val="xl1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8">
    <w:name w:val="xl168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9">
    <w:name w:val="xl169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0">
    <w:name w:val="xl17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1">
    <w:name w:val="xl17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2">
    <w:name w:val="xl17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3">
    <w:name w:val="xl173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4">
    <w:name w:val="xl174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5">
    <w:name w:val="xl175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6">
    <w:name w:val="xl176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7">
    <w:name w:val="xl177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8">
    <w:name w:val="xl178"/>
    <w:basedOn w:val="a"/>
    <w:rsid w:val="00492D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9">
    <w:name w:val="xl179"/>
    <w:basedOn w:val="a"/>
    <w:rsid w:val="00492D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0">
    <w:name w:val="xl180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1">
    <w:name w:val="xl181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2">
    <w:name w:val="xl182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3">
    <w:name w:val="xl1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4">
    <w:name w:val="xl184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5">
    <w:name w:val="xl185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6">
    <w:name w:val="xl18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7">
    <w:name w:val="xl187"/>
    <w:basedOn w:val="a"/>
    <w:rsid w:val="00492D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8">
    <w:name w:val="xl18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9">
    <w:name w:val="xl18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0">
    <w:name w:val="xl1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1">
    <w:name w:val="xl19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2">
    <w:name w:val="xl192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3">
    <w:name w:val="xl1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4">
    <w:name w:val="xl19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5">
    <w:name w:val="xl195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6">
    <w:name w:val="xl19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7">
    <w:name w:val="xl19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8">
    <w:name w:val="xl198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9">
    <w:name w:val="xl199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0">
    <w:name w:val="xl20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1">
    <w:name w:val="xl20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2">
    <w:name w:val="xl202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3">
    <w:name w:val="xl20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04">
    <w:name w:val="xl204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A6412-0DA8-432D-B023-4BC6336E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Мельничану Лилия Николаевна</cp:lastModifiedBy>
  <cp:revision>163</cp:revision>
  <cp:lastPrinted>2017-07-17T07:14:00Z</cp:lastPrinted>
  <dcterms:created xsi:type="dcterms:W3CDTF">2017-07-11T05:35:00Z</dcterms:created>
  <dcterms:modified xsi:type="dcterms:W3CDTF">2017-08-16T11:42:00Z</dcterms:modified>
</cp:coreProperties>
</file>